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59AB6" w14:textId="77777777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2B6D0944" w14:textId="7777777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883C55" w:rsidRPr="00787065">
        <w:rPr>
          <w:rFonts w:ascii="Times New Roman" w:hAnsi="Times New Roman"/>
          <w:color w:val="000000"/>
          <w:sz w:val="24"/>
          <w:szCs w:val="24"/>
          <w:lang w:bidi="ru-RU"/>
        </w:rPr>
        <w:t>Психология стресса и стрессоустойчивого поведения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110944AE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2B9C8BE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2FB0A5D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6D7F3EA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5B52FAD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2F2C741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6D2E66C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3DEA6F6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FB7EA2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D9EE29D" w14:textId="21801D82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AF8CA6F" w14:textId="27D11803" w:rsidR="0008724C" w:rsidRDefault="0008724C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B92E29D" w14:textId="77777777" w:rsidR="0008724C" w:rsidRPr="005B3236" w:rsidRDefault="0008724C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36871F6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8E8A47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FF92DC2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5D59D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94CA2BD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4C0BFC62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2DE1FA3" w14:textId="77777777" w:rsidR="005B3236" w:rsidRPr="0002771A" w:rsidRDefault="0002771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2771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83C55" w:rsidRPr="00883C55">
        <w:rPr>
          <w:rFonts w:ascii="Times New Roman" w:hAnsi="Times New Roman"/>
          <w:b/>
          <w:color w:val="000000"/>
          <w:sz w:val="24"/>
          <w:szCs w:val="24"/>
          <w:lang w:bidi="ru-RU"/>
        </w:rPr>
        <w:t>ПСИХОЛОГИЯ СТРЕССА И СТРЕССОУСТОЙЧИВОГО ПОВЕДЕНИЯ</w:t>
      </w:r>
      <w:r w:rsidRPr="0002771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1E705023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55BF10BA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DF1A164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9C9296E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547525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2E338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37BF280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512E95A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18ED4C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F866B4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F56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748347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810D6C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90C673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BE0511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792D9D6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7BBA65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E9D31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952FD2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FC5BF8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0520831" w14:textId="783D1466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08724C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761131B0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CAC30BD" w14:textId="77777777" w:rsidR="00EF03FF" w:rsidRDefault="00EF03FF" w:rsidP="00EF03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8"/>
        <w:gridCol w:w="1099"/>
      </w:tblGrid>
      <w:tr w:rsidR="00EF03FF" w:rsidRPr="00EC5534" w14:paraId="17035715" w14:textId="77777777" w:rsidTr="00150B0B">
        <w:tc>
          <w:tcPr>
            <w:tcW w:w="644" w:type="dxa"/>
            <w:shd w:val="clear" w:color="auto" w:fill="auto"/>
            <w:vAlign w:val="center"/>
          </w:tcPr>
          <w:p w14:paraId="44D6899E" w14:textId="77777777" w:rsidR="00EF03FF" w:rsidRPr="00EC5534" w:rsidRDefault="00EF03FF" w:rsidP="00150B0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756A4CC2" w14:textId="77777777" w:rsidR="00EF03FF" w:rsidRPr="00EC5534" w:rsidRDefault="00EF03FF" w:rsidP="00150B0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0A0FB0EE" w14:textId="77777777" w:rsidR="00EF03FF" w:rsidRPr="00EC5534" w:rsidRDefault="00EF03FF" w:rsidP="00150B0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F03FF" w:rsidRPr="00EC5534" w14:paraId="1D0C0287" w14:textId="77777777" w:rsidTr="00150B0B">
        <w:trPr>
          <w:trHeight w:val="277"/>
        </w:trPr>
        <w:tc>
          <w:tcPr>
            <w:tcW w:w="644" w:type="dxa"/>
            <w:shd w:val="clear" w:color="auto" w:fill="auto"/>
          </w:tcPr>
          <w:p w14:paraId="76307214" w14:textId="77777777" w:rsidR="00EF03FF" w:rsidRPr="00EC5534" w:rsidRDefault="00EF03FF" w:rsidP="00150B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3B9564F9" w14:textId="77777777" w:rsidR="00EF03FF" w:rsidRPr="00EC5534" w:rsidRDefault="00EF03FF" w:rsidP="00150B0B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6D4F7A19" w14:textId="77777777" w:rsidR="00EF03FF" w:rsidRPr="00954CDA" w:rsidRDefault="00EF03FF" w:rsidP="00150B0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F03FF" w:rsidRPr="00EC5534" w14:paraId="449B6EC0" w14:textId="77777777" w:rsidTr="00150B0B">
        <w:tc>
          <w:tcPr>
            <w:tcW w:w="644" w:type="dxa"/>
            <w:shd w:val="clear" w:color="auto" w:fill="auto"/>
          </w:tcPr>
          <w:p w14:paraId="70C9A8D1" w14:textId="77777777" w:rsidR="00EF03FF" w:rsidRPr="00EC5534" w:rsidRDefault="00EF03FF" w:rsidP="00150B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035E477A" w14:textId="77777777" w:rsidR="00EF03FF" w:rsidRPr="00EC5534" w:rsidRDefault="00EF03FF" w:rsidP="00150B0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52E8B603" w14:textId="77777777" w:rsidR="00EF03FF" w:rsidRPr="00954CDA" w:rsidRDefault="00EF03FF" w:rsidP="00150B0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F03FF" w:rsidRPr="00EC5534" w14:paraId="220744D3" w14:textId="77777777" w:rsidTr="00150B0B">
        <w:tc>
          <w:tcPr>
            <w:tcW w:w="644" w:type="dxa"/>
            <w:shd w:val="clear" w:color="auto" w:fill="auto"/>
          </w:tcPr>
          <w:p w14:paraId="19F4978A" w14:textId="77777777" w:rsidR="00EF03FF" w:rsidRPr="00EC5534" w:rsidRDefault="00EF03FF" w:rsidP="00150B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766502A" w14:textId="77777777" w:rsidR="00EF03FF" w:rsidRPr="00EC5534" w:rsidRDefault="00EF03FF" w:rsidP="00150B0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0B1E3C98" w14:textId="77777777" w:rsidR="00EF03FF" w:rsidRPr="00954CDA" w:rsidRDefault="00EF03FF" w:rsidP="00150B0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F03FF" w:rsidRPr="00EC5534" w14:paraId="0F419BCC" w14:textId="77777777" w:rsidTr="00150B0B">
        <w:trPr>
          <w:trHeight w:val="105"/>
        </w:trPr>
        <w:tc>
          <w:tcPr>
            <w:tcW w:w="644" w:type="dxa"/>
            <w:shd w:val="clear" w:color="auto" w:fill="auto"/>
          </w:tcPr>
          <w:p w14:paraId="0BE80F93" w14:textId="77777777" w:rsidR="00EF03FF" w:rsidRPr="00EC5534" w:rsidRDefault="00EF03FF" w:rsidP="00150B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0AA215D" w14:textId="77777777" w:rsidR="00EF03FF" w:rsidRPr="00EC5534" w:rsidRDefault="00EF03FF" w:rsidP="00150B0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79CED801" w14:textId="024FAD39" w:rsidR="00EF03FF" w:rsidRPr="00954CDA" w:rsidRDefault="00EF03FF" w:rsidP="00150B0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583C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</w:tr>
      <w:tr w:rsidR="00EF03FF" w:rsidRPr="00EC5534" w14:paraId="3FAC99E8" w14:textId="77777777" w:rsidTr="00150B0B">
        <w:trPr>
          <w:trHeight w:val="387"/>
        </w:trPr>
        <w:tc>
          <w:tcPr>
            <w:tcW w:w="644" w:type="dxa"/>
            <w:shd w:val="clear" w:color="auto" w:fill="auto"/>
          </w:tcPr>
          <w:p w14:paraId="63029748" w14:textId="77777777" w:rsidR="00EF03FF" w:rsidRPr="00EC5534" w:rsidRDefault="00EF03FF" w:rsidP="00150B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5728B81" w14:textId="77777777" w:rsidR="00EF03FF" w:rsidRPr="00EF03FF" w:rsidRDefault="00EF03FF" w:rsidP="00150B0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F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465ED8B6" w14:textId="2E3E001E" w:rsidR="00EF03FF" w:rsidRPr="00954CDA" w:rsidRDefault="00583C45" w:rsidP="00150B0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</w:tr>
      <w:tr w:rsidR="00EF03FF" w:rsidRPr="00EC5534" w14:paraId="2AD5D050" w14:textId="77777777" w:rsidTr="00150B0B">
        <w:trPr>
          <w:trHeight w:val="295"/>
        </w:trPr>
        <w:tc>
          <w:tcPr>
            <w:tcW w:w="644" w:type="dxa"/>
            <w:shd w:val="clear" w:color="auto" w:fill="auto"/>
          </w:tcPr>
          <w:p w14:paraId="5B992050" w14:textId="77777777" w:rsidR="00EF03FF" w:rsidRPr="00EC5534" w:rsidRDefault="00EF03FF" w:rsidP="00150B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1C797E66" w14:textId="77777777" w:rsidR="00EF03FF" w:rsidRPr="00EF03FF" w:rsidRDefault="00EF03FF" w:rsidP="00150B0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3F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7BF2C0A7" w14:textId="3AA9C79F" w:rsidR="00EF03FF" w:rsidRPr="00954CDA" w:rsidRDefault="00EF03FF" w:rsidP="00583C4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583C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</w:tbl>
    <w:p w14:paraId="67A55A76" w14:textId="77777777" w:rsidR="00EF03FF" w:rsidRPr="00EC5534" w:rsidRDefault="00EF03FF" w:rsidP="00EF03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8C530F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2D2F5605" w14:textId="77777777" w:rsidR="0008724C" w:rsidRDefault="0008724C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08724C" w:rsidSect="00FC6E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B5B3966" w14:textId="197B6070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15B5B475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6D89B08" w14:textId="77777777" w:rsidR="00B36B9C" w:rsidRPr="00B36B9C" w:rsidRDefault="00B36B9C" w:rsidP="00B36B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B36B9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Профессиональные компетенции (ПК):</w:t>
      </w:r>
    </w:p>
    <w:p w14:paraId="6EC07A63" w14:textId="262C77CD" w:rsidR="00704DCA" w:rsidRDefault="00DA6226" w:rsidP="00B36B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DA6226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ПК-3</w:t>
      </w:r>
      <w:r w:rsidR="0008724C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</w:t>
      </w:r>
      <w:r w:rsidRPr="00DA6226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-</w:t>
      </w:r>
      <w:r w:rsidRPr="00DA622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способен осуществлять мероприятия психологической реабилитации, психологической помощи, коррекции и поддержки сотрудникам и участникам уголовного судопроизводства, (в том числе несовершеннолетним, в целях обеспечения защиты их прав в соответствии с законодательством Российской Федерации).</w:t>
      </w:r>
    </w:p>
    <w:p w14:paraId="69242B29" w14:textId="77777777" w:rsidR="00217EEF" w:rsidRPr="005B3236" w:rsidRDefault="00217EEF" w:rsidP="00217E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98C632" w14:textId="77777777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1EF84123" w14:textId="77777777" w:rsidR="00883C55" w:rsidRDefault="00883C55" w:rsidP="00883C55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759"/>
        <w:gridCol w:w="4092"/>
        <w:gridCol w:w="2215"/>
      </w:tblGrid>
      <w:tr w:rsidR="00883C55" w14:paraId="76F92D87" w14:textId="77777777" w:rsidTr="00E7474B">
        <w:tc>
          <w:tcPr>
            <w:tcW w:w="2789" w:type="dxa"/>
          </w:tcPr>
          <w:p w14:paraId="34E78E71" w14:textId="77777777" w:rsidR="00883C55" w:rsidRPr="00C50046" w:rsidRDefault="00883C55" w:rsidP="00883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270" w:type="dxa"/>
          </w:tcPr>
          <w:p w14:paraId="32505DC4" w14:textId="77777777" w:rsidR="00883C55" w:rsidRPr="008C678F" w:rsidRDefault="00883C55" w:rsidP="00883C55">
            <w:pPr>
              <w:jc w:val="center"/>
              <w:rPr>
                <w:sz w:val="24"/>
                <w:szCs w:val="24"/>
              </w:rPr>
            </w:pPr>
            <w:r w:rsidRPr="008C6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290" w:type="dxa"/>
            <w:vAlign w:val="center"/>
          </w:tcPr>
          <w:p w14:paraId="502A0470" w14:textId="77777777" w:rsidR="00883C55" w:rsidRPr="008C678F" w:rsidRDefault="00883C55" w:rsidP="00883C55">
            <w:pPr>
              <w:jc w:val="center"/>
              <w:rPr>
                <w:sz w:val="24"/>
                <w:szCs w:val="24"/>
              </w:rPr>
            </w:pPr>
            <w:r w:rsidRPr="008C6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E7474B" w14:paraId="4C1F2B6A" w14:textId="77777777" w:rsidTr="00E7474B">
        <w:tc>
          <w:tcPr>
            <w:tcW w:w="2789" w:type="dxa"/>
            <w:vMerge w:val="restart"/>
            <w:shd w:val="clear" w:color="auto" w:fill="auto"/>
          </w:tcPr>
          <w:p w14:paraId="50548303" w14:textId="77777777" w:rsidR="00E7474B" w:rsidRPr="00E27981" w:rsidRDefault="00E7474B" w:rsidP="00E747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798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ПК-3.</w:t>
            </w:r>
          </w:p>
          <w:p w14:paraId="5532E461" w14:textId="77777777" w:rsidR="00E7474B" w:rsidRPr="00E27981" w:rsidRDefault="00E7474B" w:rsidP="00E7474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279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Способен осуществлять мероприятия психологической реабилитации, психологической помощи, коррекции и поддержки сотрудникам и участникам уголовного судопроизводства, (в том числе несовершеннолетним, в целях обеспечения защиты их прав в соответствии с законодательством Российской Федерации)</w:t>
            </w:r>
          </w:p>
          <w:p w14:paraId="1C70325C" w14:textId="77777777" w:rsidR="00E7474B" w:rsidRPr="00E27981" w:rsidRDefault="00E7474B" w:rsidP="00E747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0" w:type="dxa"/>
            <w:shd w:val="clear" w:color="auto" w:fill="auto"/>
          </w:tcPr>
          <w:p w14:paraId="1748B416" w14:textId="77777777" w:rsidR="00E7474B" w:rsidRPr="00E27981" w:rsidRDefault="00E7474B" w:rsidP="0008724C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 xml:space="preserve">Знать </w:t>
            </w:r>
            <w:r w:rsidRPr="00E27981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методы и приемы оказания психологической помощи сотрудникам и участникам уголовного судопроизводства</w:t>
            </w:r>
          </w:p>
        </w:tc>
        <w:tc>
          <w:tcPr>
            <w:tcW w:w="2290" w:type="dxa"/>
            <w:shd w:val="clear" w:color="auto" w:fill="auto"/>
          </w:tcPr>
          <w:p w14:paraId="5B318077" w14:textId="77777777" w:rsidR="00E7474B" w:rsidRPr="0008724C" w:rsidRDefault="00E7474B" w:rsidP="00E7474B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08724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51A3238" w14:textId="77777777" w:rsidR="00E7474B" w:rsidRPr="0008724C" w:rsidRDefault="00E7474B" w:rsidP="00E7474B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724C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</w:t>
            </w:r>
            <w:r w:rsidR="00870C9E" w:rsidRPr="0008724C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/ на выбор нескольких вариантов ответов</w:t>
            </w:r>
          </w:p>
          <w:p w14:paraId="290551C8" w14:textId="77777777" w:rsidR="00E7474B" w:rsidRPr="0008724C" w:rsidRDefault="00E7474B" w:rsidP="00E7474B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474B" w14:paraId="7F61C77D" w14:textId="77777777" w:rsidTr="00E7474B">
        <w:tc>
          <w:tcPr>
            <w:tcW w:w="2789" w:type="dxa"/>
            <w:vMerge/>
            <w:shd w:val="clear" w:color="auto" w:fill="auto"/>
          </w:tcPr>
          <w:p w14:paraId="62D15F77" w14:textId="77777777" w:rsidR="00E7474B" w:rsidRPr="00E27981" w:rsidRDefault="00E7474B" w:rsidP="00E7474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0" w:type="dxa"/>
            <w:shd w:val="clear" w:color="auto" w:fill="auto"/>
          </w:tcPr>
          <w:p w14:paraId="15484FE5" w14:textId="77777777" w:rsidR="00E7474B" w:rsidRPr="00E27981" w:rsidRDefault="00E7474B" w:rsidP="0008724C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 xml:space="preserve">Уметь </w:t>
            </w:r>
            <w:r w:rsidRPr="00E27981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оказывать психологическую поддержку и психологическую помощь сотрудникам и участникам уголовного судопроизводства, в том числе несовершеннолетним, в целях обеспечения защиты их прав в соответствии с законодательством Российской</w:t>
            </w:r>
          </w:p>
        </w:tc>
        <w:tc>
          <w:tcPr>
            <w:tcW w:w="2290" w:type="dxa"/>
            <w:shd w:val="clear" w:color="auto" w:fill="auto"/>
          </w:tcPr>
          <w:p w14:paraId="122DBABE" w14:textId="77777777" w:rsidR="00E7474B" w:rsidRPr="0008724C" w:rsidRDefault="00E7474B" w:rsidP="00E7474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24C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08724C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E7474B" w14:paraId="7AB81D41" w14:textId="77777777" w:rsidTr="00E7474B">
        <w:tc>
          <w:tcPr>
            <w:tcW w:w="2789" w:type="dxa"/>
            <w:vMerge/>
            <w:shd w:val="clear" w:color="auto" w:fill="auto"/>
          </w:tcPr>
          <w:p w14:paraId="652EF6A7" w14:textId="77777777" w:rsidR="00E7474B" w:rsidRPr="00E27981" w:rsidRDefault="00E7474B" w:rsidP="00E7474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0" w:type="dxa"/>
            <w:shd w:val="clear" w:color="auto" w:fill="auto"/>
          </w:tcPr>
          <w:p w14:paraId="55B94267" w14:textId="77777777" w:rsidR="00E7474B" w:rsidRPr="00E27981" w:rsidRDefault="00E7474B" w:rsidP="0008724C">
            <w:pPr>
              <w:tabs>
                <w:tab w:val="left" w:pos="31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981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72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7981">
              <w:rPr>
                <w:rFonts w:ascii="Times New Roman" w:hAnsi="Times New Roman" w:cs="Times New Roman"/>
                <w:bCs/>
                <w:sz w:val="24"/>
                <w:szCs w:val="24"/>
              </w:rPr>
              <w:t>авыками психологической поддержки и психологической помощи сотрудникам и участникам уголовног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судопроизводства, в том числе </w:t>
            </w:r>
            <w:r w:rsidRPr="00E27981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несовершеннолетних</w:t>
            </w:r>
          </w:p>
        </w:tc>
        <w:tc>
          <w:tcPr>
            <w:tcW w:w="2290" w:type="dxa"/>
            <w:shd w:val="clear" w:color="auto" w:fill="auto"/>
          </w:tcPr>
          <w:p w14:paraId="3F354C2D" w14:textId="77777777" w:rsidR="00E7474B" w:rsidRPr="0008724C" w:rsidRDefault="00E7474B" w:rsidP="00E7474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0872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04474EB0" w14:textId="77777777" w:rsidR="00883C55" w:rsidRDefault="00883C55" w:rsidP="00883C55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A26405" w14:textId="77777777" w:rsidR="00EF03FF" w:rsidRDefault="00EF03FF" w:rsidP="00EF03FF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76E3E27D" w14:textId="77777777" w:rsidR="00EF03FF" w:rsidRDefault="00EF03FF" w:rsidP="00EF03FF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74CAFA" w14:textId="77777777" w:rsidR="00EF03FF" w:rsidRPr="000E0B99" w:rsidRDefault="00EF03FF" w:rsidP="00EF03FF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5E9B8C25" w14:textId="77777777" w:rsidR="00EF03FF" w:rsidRDefault="00EF03FF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105C518B" w14:textId="77777777" w:rsidR="00E7474B" w:rsidRDefault="00E7474B" w:rsidP="00EF03FF">
      <w:pPr>
        <w:jc w:val="center"/>
        <w:rPr>
          <w:rFonts w:ascii="Times New Roman" w:eastAsia="Calibri" w:hAnsi="Times New Roman" w:cs="Times New Roman"/>
          <w:b/>
        </w:rPr>
        <w:sectPr w:rsidR="00E7474B" w:rsidSect="0008724C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60DDB8AD" w14:textId="513382AA" w:rsidR="00EF03FF" w:rsidRPr="0008724C" w:rsidRDefault="00EF03FF" w:rsidP="0008724C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  <w:r w:rsidRPr="0008724C">
        <w:rPr>
          <w:rFonts w:ascii="Times New Roman" w:eastAsia="Calibri" w:hAnsi="Times New Roman" w:cs="Times New Roman"/>
          <w:b/>
        </w:rPr>
        <w:t>«</w:t>
      </w:r>
      <w:r w:rsidRPr="0008724C">
        <w:rPr>
          <w:rFonts w:ascii="Times New Roman" w:hAnsi="Times New Roman"/>
          <w:b/>
          <w:color w:val="000000"/>
          <w:lang w:bidi="ru-RU"/>
        </w:rPr>
        <w:t>ПСИХОЛОГИЯ СТРЕССА И СТРЕССОУСТОЙЧИВОГО ПОВЕДЕНИЯ</w:t>
      </w:r>
      <w:r w:rsidRPr="0008724C">
        <w:rPr>
          <w:rFonts w:ascii="Times New Roman" w:eastAsia="Calibri" w:hAnsi="Times New Roman" w:cs="Times New Roman"/>
          <w:b/>
        </w:rPr>
        <w:t>»</w:t>
      </w:r>
    </w:p>
    <w:tbl>
      <w:tblPr>
        <w:tblStyle w:val="210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113"/>
        <w:gridCol w:w="680"/>
        <w:gridCol w:w="2580"/>
        <w:gridCol w:w="3828"/>
        <w:gridCol w:w="2976"/>
      </w:tblGrid>
      <w:tr w:rsidR="00124CC2" w:rsidRPr="00B33159" w14:paraId="1FEB5CD6" w14:textId="77777777" w:rsidTr="0008724C">
        <w:trPr>
          <w:trHeight w:val="294"/>
        </w:trPr>
        <w:tc>
          <w:tcPr>
            <w:tcW w:w="560" w:type="dxa"/>
            <w:vMerge w:val="restart"/>
          </w:tcPr>
          <w:p w14:paraId="3502BE02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4540218D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113" w:type="dxa"/>
            <w:vMerge w:val="restart"/>
          </w:tcPr>
          <w:p w14:paraId="4853FB5C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14:paraId="58DEC9CB" w14:textId="77777777" w:rsidR="00124CC2" w:rsidRPr="00B33159" w:rsidRDefault="00124CC2" w:rsidP="00150B0B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3"/>
          </w:tcPr>
          <w:p w14:paraId="75F0549F" w14:textId="001B430A" w:rsidR="00124CC2" w:rsidRPr="0008724C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124CC2" w:rsidRPr="00B33159" w14:paraId="6A6B28E4" w14:textId="77777777" w:rsidTr="0008724C">
        <w:tc>
          <w:tcPr>
            <w:tcW w:w="560" w:type="dxa"/>
            <w:vMerge/>
          </w:tcPr>
          <w:p w14:paraId="48DF1968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31DE85AC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40BAD7A0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80" w:type="dxa"/>
          </w:tcPr>
          <w:p w14:paraId="5AEEDB2E" w14:textId="77777777" w:rsidR="00124CC2" w:rsidRPr="0008724C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828" w:type="dxa"/>
          </w:tcPr>
          <w:p w14:paraId="185B6D8C" w14:textId="77777777" w:rsidR="00124CC2" w:rsidRPr="0008724C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976" w:type="dxa"/>
          </w:tcPr>
          <w:p w14:paraId="068654AD" w14:textId="77777777" w:rsidR="00124CC2" w:rsidRPr="0008724C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7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124CC2" w:rsidRPr="00B33159" w14:paraId="7F7849B9" w14:textId="77777777" w:rsidTr="0008724C">
        <w:trPr>
          <w:trHeight w:val="269"/>
        </w:trPr>
        <w:tc>
          <w:tcPr>
            <w:tcW w:w="560" w:type="dxa"/>
            <w:vMerge/>
          </w:tcPr>
          <w:p w14:paraId="2C0CADF0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7D79945E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3C3DE597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80" w:type="dxa"/>
          </w:tcPr>
          <w:p w14:paraId="2D9DAD0B" w14:textId="0F409A20" w:rsidR="00124CC2" w:rsidRPr="0008724C" w:rsidRDefault="00124CC2" w:rsidP="0008724C">
            <w:pPr>
              <w:ind w:left="63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8724C">
              <w:rPr>
                <w:rFonts w:ascii="Times New Roman" w:eastAsia="Calibri" w:hAnsi="Times New Roman" w:cs="Times New Roman"/>
                <w:bCs/>
              </w:rPr>
              <w:t>основные понятия, категории, формы, виды, признаки и причины стресса, основные подходы в его изучении, и их учет в деятельности сотрудников СК</w:t>
            </w:r>
          </w:p>
        </w:tc>
        <w:tc>
          <w:tcPr>
            <w:tcW w:w="3828" w:type="dxa"/>
          </w:tcPr>
          <w:p w14:paraId="15045B03" w14:textId="155815D1" w:rsidR="00124CC2" w:rsidRPr="0008724C" w:rsidRDefault="00124CC2" w:rsidP="0008724C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8724C">
              <w:rPr>
                <w:rFonts w:ascii="Times New Roman" w:eastAsia="Calibri" w:hAnsi="Times New Roman" w:cs="Times New Roman"/>
                <w:bCs/>
              </w:rPr>
              <w:t>осуществлять системный психологи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proofErr w:type="spellStart"/>
            <w:r w:rsidRPr="0008724C">
              <w:rPr>
                <w:rFonts w:ascii="Times New Roman" w:eastAsia="Calibri" w:hAnsi="Times New Roman" w:cs="Times New Roman"/>
                <w:bCs/>
              </w:rPr>
              <w:t>ческий</w:t>
            </w:r>
            <w:proofErr w:type="spellEnd"/>
            <w:r w:rsidRPr="0008724C">
              <w:rPr>
                <w:rFonts w:ascii="Times New Roman" w:eastAsia="Calibri" w:hAnsi="Times New Roman" w:cs="Times New Roman"/>
                <w:bCs/>
              </w:rPr>
              <w:t xml:space="preserve"> анализ и оценку психических состоянии, а также стрессовых ситуаций профессиональной деятельности и их требований к психологическим возможностям (ресурсу) сотрудников СК</w:t>
            </w:r>
          </w:p>
        </w:tc>
        <w:tc>
          <w:tcPr>
            <w:tcW w:w="2976" w:type="dxa"/>
          </w:tcPr>
          <w:p w14:paraId="632437A9" w14:textId="7CD4E443" w:rsidR="00124CC2" w:rsidRPr="0008724C" w:rsidRDefault="00124CC2" w:rsidP="0008724C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8724C">
              <w:rPr>
                <w:rFonts w:ascii="Times New Roman" w:eastAsia="Calibri" w:hAnsi="Times New Roman" w:cs="Times New Roman"/>
                <w:bCs/>
              </w:rPr>
              <w:t xml:space="preserve">приемами диагностики и профилактики </w:t>
            </w:r>
            <w:proofErr w:type="spellStart"/>
            <w:r w:rsidRPr="0008724C">
              <w:rPr>
                <w:rFonts w:ascii="Times New Roman" w:eastAsia="Calibri" w:hAnsi="Times New Roman" w:cs="Times New Roman"/>
                <w:bCs/>
              </w:rPr>
              <w:t>психологичес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08724C">
              <w:rPr>
                <w:rFonts w:ascii="Times New Roman" w:eastAsia="Calibri" w:hAnsi="Times New Roman" w:cs="Times New Roman"/>
                <w:bCs/>
              </w:rPr>
              <w:t>ких свойств и состояний, характеристик психических процессов связанных с проявлением стресс</w:t>
            </w:r>
            <w:r>
              <w:rPr>
                <w:rFonts w:ascii="Times New Roman" w:eastAsia="Calibri" w:hAnsi="Times New Roman" w:cs="Times New Roman"/>
                <w:bCs/>
              </w:rPr>
              <w:t>а в деятельности сотрудников СК</w:t>
            </w:r>
          </w:p>
        </w:tc>
      </w:tr>
      <w:tr w:rsidR="00124CC2" w:rsidRPr="00B33159" w14:paraId="44010225" w14:textId="77777777" w:rsidTr="0008724C">
        <w:trPr>
          <w:trHeight w:val="455"/>
        </w:trPr>
        <w:tc>
          <w:tcPr>
            <w:tcW w:w="560" w:type="dxa"/>
            <w:vMerge/>
          </w:tcPr>
          <w:p w14:paraId="44B13DA9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5E97552F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6EABCF47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80" w:type="dxa"/>
          </w:tcPr>
          <w:p w14:paraId="503BC383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1FC86803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3828" w:type="dxa"/>
          </w:tcPr>
          <w:p w14:paraId="664AF263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976" w:type="dxa"/>
          </w:tcPr>
          <w:p w14:paraId="64419BC0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124CC2" w:rsidRPr="00B33159" w14:paraId="258AA8D8" w14:textId="77777777" w:rsidTr="00124CC2">
        <w:trPr>
          <w:cantSplit/>
          <w:trHeight w:val="890"/>
        </w:trPr>
        <w:tc>
          <w:tcPr>
            <w:tcW w:w="560" w:type="dxa"/>
            <w:vMerge/>
          </w:tcPr>
          <w:p w14:paraId="75BC26C5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4E2851E5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7BDAA19E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80" w:type="dxa"/>
          </w:tcPr>
          <w:p w14:paraId="2FE0C550" w14:textId="49BA7284" w:rsidR="00124CC2" w:rsidRPr="00B33159" w:rsidRDefault="00124CC2" w:rsidP="00124CC2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3828" w:type="dxa"/>
          </w:tcPr>
          <w:p w14:paraId="5CFE4D73" w14:textId="3C7ADDE5" w:rsidR="00124CC2" w:rsidRPr="00B33159" w:rsidRDefault="00124CC2" w:rsidP="00124CC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д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  <w:r w:rsidRPr="00B33159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2976" w:type="dxa"/>
          </w:tcPr>
          <w:p w14:paraId="22EE283E" w14:textId="77777777" w:rsidR="00124CC2" w:rsidRPr="0084620B" w:rsidRDefault="00124CC2" w:rsidP="00150B0B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620B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124CC2" w:rsidRPr="00B33159" w14:paraId="37820F77" w14:textId="77777777" w:rsidTr="00124CC2">
        <w:trPr>
          <w:cantSplit/>
          <w:trHeight w:val="280"/>
        </w:trPr>
        <w:tc>
          <w:tcPr>
            <w:tcW w:w="560" w:type="dxa"/>
            <w:vMerge/>
          </w:tcPr>
          <w:p w14:paraId="6E0F6987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605045F2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02982FF5" w14:textId="77777777" w:rsidR="00124CC2" w:rsidRPr="00B33159" w:rsidRDefault="00124CC2" w:rsidP="00150B0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84" w:type="dxa"/>
            <w:gridSpan w:val="3"/>
          </w:tcPr>
          <w:p w14:paraId="1185079F" w14:textId="3FAE7156" w:rsidR="00124CC2" w:rsidRPr="00124CC2" w:rsidRDefault="00124CC2" w:rsidP="00150B0B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124CC2" w:rsidRPr="00B33159" w14:paraId="7A91AEBE" w14:textId="77777777" w:rsidTr="00E01E63">
        <w:trPr>
          <w:cantSplit/>
          <w:trHeight w:val="70"/>
        </w:trPr>
        <w:tc>
          <w:tcPr>
            <w:tcW w:w="560" w:type="dxa"/>
          </w:tcPr>
          <w:p w14:paraId="537C2389" w14:textId="77777777" w:rsidR="00124CC2" w:rsidRPr="00B33159" w:rsidRDefault="00124CC2" w:rsidP="00870C9E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5C6C1A08" w14:textId="77777777" w:rsidR="00124CC2" w:rsidRPr="00150B0B" w:rsidRDefault="00124CC2" w:rsidP="0087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1871920"/>
            <w:r w:rsidRPr="00150B0B">
              <w:rPr>
                <w:rFonts w:ascii="Times New Roman" w:hAnsi="Times New Roman" w:cs="Times New Roman"/>
                <w:sz w:val="24"/>
                <w:szCs w:val="24"/>
              </w:rPr>
              <w:t>Понятие стресса, его характеристика и роль в жизни человека. Предмет, задачи и история развития психологии стресса</w:t>
            </w:r>
            <w:bookmarkEnd w:id="0"/>
          </w:p>
        </w:tc>
        <w:tc>
          <w:tcPr>
            <w:tcW w:w="680" w:type="dxa"/>
          </w:tcPr>
          <w:p w14:paraId="3A2F87E3" w14:textId="77777777" w:rsidR="00124CC2" w:rsidRPr="00B33159" w:rsidRDefault="00124CC2" w:rsidP="00870C9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0" w:type="dxa"/>
          </w:tcPr>
          <w:p w14:paraId="780A5525" w14:textId="77777777" w:rsidR="00124CC2" w:rsidRPr="00B33159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14:paraId="3F715976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  <w:p w14:paraId="7A81E8CB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64CCA749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11EB2612" w14:textId="1A3A78F5" w:rsidR="00124CC2" w:rsidRPr="00B33159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828" w:type="dxa"/>
          </w:tcPr>
          <w:p w14:paraId="052044CD" w14:textId="76DA9A2B" w:rsidR="00124CC2" w:rsidRPr="00B33159" w:rsidRDefault="00BB4E97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  <w:p w14:paraId="41FC3228" w14:textId="6ADB26CD" w:rsidR="00124CC2" w:rsidRPr="00B33159" w:rsidRDefault="00124CC2" w:rsidP="00BB4E97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BB4E9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14:paraId="0C36CB8F" w14:textId="77777777" w:rsidR="00124CC2" w:rsidRDefault="00124CC2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  <w:p w14:paraId="4DEEEED6" w14:textId="77777777" w:rsidR="00BB4E97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  <w:p w14:paraId="73C8D49E" w14:textId="32E7B0BD" w:rsidR="00BB4E97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</w:tr>
      <w:tr w:rsidR="00124CC2" w:rsidRPr="00B33159" w14:paraId="2EA04866" w14:textId="77777777" w:rsidTr="002840E3">
        <w:trPr>
          <w:cantSplit/>
          <w:trHeight w:val="163"/>
        </w:trPr>
        <w:tc>
          <w:tcPr>
            <w:tcW w:w="560" w:type="dxa"/>
          </w:tcPr>
          <w:p w14:paraId="41E99B98" w14:textId="77777777" w:rsidR="00124CC2" w:rsidRPr="00B33159" w:rsidRDefault="00124CC2" w:rsidP="00870C9E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3" w:type="dxa"/>
          </w:tcPr>
          <w:p w14:paraId="3A02F7B3" w14:textId="77777777" w:rsidR="00124CC2" w:rsidRPr="00150B0B" w:rsidRDefault="00124CC2" w:rsidP="0087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41871991"/>
            <w:r w:rsidRPr="00150B0B">
              <w:rPr>
                <w:rFonts w:ascii="Times New Roman" w:hAnsi="Times New Roman" w:cs="Times New Roman"/>
                <w:sz w:val="24"/>
                <w:szCs w:val="24"/>
              </w:rPr>
              <w:t>Стресс и профессиональная деятельность. Систематизация стрессоров</w:t>
            </w:r>
            <w:bookmarkEnd w:id="1"/>
          </w:p>
        </w:tc>
        <w:tc>
          <w:tcPr>
            <w:tcW w:w="680" w:type="dxa"/>
          </w:tcPr>
          <w:p w14:paraId="1EE573EF" w14:textId="77777777" w:rsidR="00124CC2" w:rsidRPr="009B25C0" w:rsidRDefault="00124CC2" w:rsidP="00870C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0" w:type="dxa"/>
          </w:tcPr>
          <w:p w14:paraId="735D1C32" w14:textId="77777777" w:rsidR="00124CC2" w:rsidRPr="00B33159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560FA3FF" w14:textId="77777777" w:rsidR="00124CC2" w:rsidRPr="00B33159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311354F7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3549D341" w14:textId="77777777" w:rsidR="00124CC2" w:rsidRDefault="00124CC2" w:rsidP="00124CC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0C4FDF5A" w14:textId="5F0A9D85" w:rsidR="00124CC2" w:rsidRPr="00B33159" w:rsidRDefault="00124CC2" w:rsidP="00124CC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828" w:type="dxa"/>
          </w:tcPr>
          <w:p w14:paraId="6F383976" w14:textId="1AE275CA" w:rsidR="00124CC2" w:rsidRPr="00B33159" w:rsidRDefault="00BB4E97" w:rsidP="00870C9E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  <w:p w14:paraId="5B0165CB" w14:textId="663321B8" w:rsidR="00124CC2" w:rsidRPr="00B33159" w:rsidRDefault="00BB4E97" w:rsidP="00870C9E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76" w:type="dxa"/>
          </w:tcPr>
          <w:p w14:paraId="5FAAF562" w14:textId="0F9CE1AB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3C94AC3C" w14:textId="27BA0766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</w:tr>
      <w:tr w:rsidR="00124CC2" w:rsidRPr="00B33159" w14:paraId="6514D425" w14:textId="77777777" w:rsidTr="00D46FAF">
        <w:trPr>
          <w:cantSplit/>
          <w:trHeight w:val="163"/>
        </w:trPr>
        <w:tc>
          <w:tcPr>
            <w:tcW w:w="560" w:type="dxa"/>
          </w:tcPr>
          <w:p w14:paraId="56063949" w14:textId="77777777" w:rsidR="00124CC2" w:rsidRPr="00B33159" w:rsidRDefault="00124CC2" w:rsidP="00870C9E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 w14:paraId="47D08341" w14:textId="77777777" w:rsidR="00124CC2" w:rsidRPr="00150B0B" w:rsidRDefault="00124CC2" w:rsidP="00870C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41872067"/>
            <w:r w:rsidRPr="00150B0B"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последствия стресса. Особенности профессиональных стрессов</w:t>
            </w:r>
            <w:bookmarkEnd w:id="2"/>
          </w:p>
        </w:tc>
        <w:tc>
          <w:tcPr>
            <w:tcW w:w="680" w:type="dxa"/>
          </w:tcPr>
          <w:p w14:paraId="2548375F" w14:textId="77777777" w:rsidR="00124CC2" w:rsidRPr="009B25C0" w:rsidRDefault="00124CC2" w:rsidP="00870C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0" w:type="dxa"/>
          </w:tcPr>
          <w:p w14:paraId="0EB0AA01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3E4E4573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64CDB7FF" w14:textId="0594F381" w:rsidR="00124CC2" w:rsidRPr="00B33159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726AD4F1" w14:textId="77777777" w:rsidR="00124CC2" w:rsidRDefault="00124CC2" w:rsidP="00124CC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0AA0A968" w14:textId="77777777" w:rsidR="00124CC2" w:rsidRDefault="00124CC2" w:rsidP="00124CC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  <w:p w14:paraId="18370450" w14:textId="29C08D8B" w:rsidR="00124CC2" w:rsidRPr="00B33159" w:rsidRDefault="00124CC2" w:rsidP="00124CC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828" w:type="dxa"/>
          </w:tcPr>
          <w:p w14:paraId="0999DE0F" w14:textId="77777777" w:rsidR="00124CC2" w:rsidRDefault="00124CC2" w:rsidP="00870C9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3.7</w:t>
            </w:r>
          </w:p>
          <w:p w14:paraId="11AD4044" w14:textId="187A6A0E" w:rsidR="00BB4E97" w:rsidRPr="00B33159" w:rsidRDefault="00BB4E97" w:rsidP="00870C9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976" w:type="dxa"/>
          </w:tcPr>
          <w:p w14:paraId="3E8723F4" w14:textId="78D72693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  <w:p w14:paraId="617B2AC5" w14:textId="65435301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  <w:p w14:paraId="4D24AD52" w14:textId="3C349A92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3.11</w:t>
            </w:r>
          </w:p>
          <w:p w14:paraId="1319EFE5" w14:textId="31DA10BB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</w:tr>
      <w:tr w:rsidR="00124CC2" w:rsidRPr="00B33159" w14:paraId="673D2451" w14:textId="77777777" w:rsidTr="002D0B42">
        <w:trPr>
          <w:cantSplit/>
          <w:trHeight w:val="163"/>
        </w:trPr>
        <w:tc>
          <w:tcPr>
            <w:tcW w:w="560" w:type="dxa"/>
          </w:tcPr>
          <w:p w14:paraId="6B1B72DE" w14:textId="77777777" w:rsidR="00124CC2" w:rsidRPr="00B33159" w:rsidRDefault="00124CC2" w:rsidP="00870C9E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1712B047" w14:textId="77777777" w:rsidR="00124CC2" w:rsidRPr="00150B0B" w:rsidRDefault="00124CC2" w:rsidP="00870C9E">
            <w:pPr>
              <w:tabs>
                <w:tab w:val="left" w:pos="581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41872254"/>
            <w:r w:rsidRPr="00150B0B">
              <w:rPr>
                <w:rFonts w:ascii="Times New Roman" w:hAnsi="Times New Roman" w:cs="Times New Roman"/>
                <w:sz w:val="24"/>
                <w:szCs w:val="24"/>
              </w:rPr>
              <w:t>Стресс преодолевающее поведение в процессе выполнения профессиональных задач</w:t>
            </w:r>
            <w:bookmarkEnd w:id="3"/>
          </w:p>
        </w:tc>
        <w:tc>
          <w:tcPr>
            <w:tcW w:w="680" w:type="dxa"/>
          </w:tcPr>
          <w:p w14:paraId="4301508F" w14:textId="77777777" w:rsidR="00124CC2" w:rsidRPr="009B25C0" w:rsidRDefault="00124CC2" w:rsidP="00870C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0" w:type="dxa"/>
          </w:tcPr>
          <w:p w14:paraId="172ECFA6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  <w:p w14:paraId="7A9BE5D6" w14:textId="77777777" w:rsidR="00124CC2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</w:t>
            </w:r>
          </w:p>
          <w:p w14:paraId="25257028" w14:textId="10B13DC8" w:rsidR="00124CC2" w:rsidRPr="00B33159" w:rsidRDefault="00124CC2" w:rsidP="00870C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5F6AB824" w14:textId="77777777" w:rsidR="00124CC2" w:rsidRDefault="00124CC2" w:rsidP="00124CC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  <w:p w14:paraId="111492CA" w14:textId="49A1CE0D" w:rsidR="00124CC2" w:rsidRPr="00B33159" w:rsidRDefault="00124CC2" w:rsidP="00124CC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828" w:type="dxa"/>
          </w:tcPr>
          <w:p w14:paraId="40D224C7" w14:textId="514FEF2C" w:rsidR="00BB4E97" w:rsidRDefault="00BB4E97" w:rsidP="00870C9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4.6</w:t>
            </w:r>
          </w:p>
          <w:p w14:paraId="5D500448" w14:textId="690D5DBE" w:rsidR="00124CC2" w:rsidRPr="00B33159" w:rsidRDefault="00124CC2" w:rsidP="00870C9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976" w:type="dxa"/>
          </w:tcPr>
          <w:p w14:paraId="61C12123" w14:textId="6B5540C5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49211388" w14:textId="51FDA702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14:paraId="14F71DC1" w14:textId="066A0A1B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</w:tc>
      </w:tr>
      <w:tr w:rsidR="00124CC2" w:rsidRPr="00B33159" w14:paraId="259CC089" w14:textId="77777777" w:rsidTr="003544DE">
        <w:trPr>
          <w:cantSplit/>
          <w:trHeight w:val="163"/>
        </w:trPr>
        <w:tc>
          <w:tcPr>
            <w:tcW w:w="560" w:type="dxa"/>
          </w:tcPr>
          <w:p w14:paraId="2FA721E6" w14:textId="77777777" w:rsidR="00124CC2" w:rsidRPr="00B33159" w:rsidRDefault="00124CC2" w:rsidP="00870C9E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39CC52AA" w14:textId="77777777" w:rsidR="00124CC2" w:rsidRPr="00150B0B" w:rsidRDefault="00124CC2" w:rsidP="0087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41872346"/>
            <w:r w:rsidRPr="00150B0B">
              <w:rPr>
                <w:rFonts w:ascii="Times New Roman" w:hAnsi="Times New Roman" w:cs="Times New Roman"/>
                <w:sz w:val="24"/>
                <w:szCs w:val="24"/>
              </w:rPr>
              <w:t>Психологическая профилактика негативного влияния профессионального стресса на деятельность и личность</w:t>
            </w:r>
            <w:bookmarkEnd w:id="4"/>
          </w:p>
        </w:tc>
        <w:tc>
          <w:tcPr>
            <w:tcW w:w="680" w:type="dxa"/>
          </w:tcPr>
          <w:p w14:paraId="6E8C22FD" w14:textId="77777777" w:rsidR="00124CC2" w:rsidRPr="009B25C0" w:rsidRDefault="00124CC2" w:rsidP="00870C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0" w:type="dxa"/>
          </w:tcPr>
          <w:p w14:paraId="17F286F7" w14:textId="77777777" w:rsidR="00124CC2" w:rsidRDefault="00124CC2" w:rsidP="00124CC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</w:t>
            </w:r>
          </w:p>
          <w:p w14:paraId="4DC62DEF" w14:textId="77777777" w:rsidR="00124CC2" w:rsidRDefault="00124CC2" w:rsidP="00124CC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5.2</w:t>
            </w:r>
          </w:p>
          <w:p w14:paraId="66E076C3" w14:textId="77777777" w:rsidR="00124CC2" w:rsidRDefault="00124CC2" w:rsidP="00124CC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  <w:p w14:paraId="520A6DF5" w14:textId="04BD227B" w:rsidR="00124CC2" w:rsidRPr="00B33159" w:rsidRDefault="00124CC2" w:rsidP="00124CC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828" w:type="dxa"/>
          </w:tcPr>
          <w:p w14:paraId="75292964" w14:textId="23584063" w:rsidR="00124CC2" w:rsidRPr="00B33159" w:rsidRDefault="00BB4E97" w:rsidP="00870C9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  <w:p w14:paraId="4725D5EB" w14:textId="3A00142B" w:rsidR="00124CC2" w:rsidRPr="00B33159" w:rsidRDefault="00BB4E97" w:rsidP="00870C9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976" w:type="dxa"/>
          </w:tcPr>
          <w:p w14:paraId="118C6420" w14:textId="22D6664D" w:rsidR="00124CC2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51E9EB9A" w14:textId="77777777" w:rsidR="00124CC2" w:rsidRPr="00B33159" w:rsidRDefault="00124CC2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35943480" w14:textId="77777777" w:rsidR="00124CC2" w:rsidRDefault="00124CC2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  <w:p w14:paraId="160053D5" w14:textId="068843B1" w:rsidR="00BB4E97" w:rsidRPr="00B33159" w:rsidRDefault="00BB4E97" w:rsidP="00870C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  <w:bookmarkStart w:id="5" w:name="_GoBack"/>
            <w:bookmarkEnd w:id="5"/>
          </w:p>
        </w:tc>
      </w:tr>
    </w:tbl>
    <w:p w14:paraId="09931D6B" w14:textId="77777777" w:rsidR="00EF03FF" w:rsidRPr="00B33159" w:rsidRDefault="00EF03FF" w:rsidP="00EF03F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BDC3695" w14:textId="77777777" w:rsidR="00EF03FF" w:rsidRPr="008D2188" w:rsidRDefault="00EF03FF" w:rsidP="00EF03FF">
      <w:pPr>
        <w:tabs>
          <w:tab w:val="left" w:pos="3630"/>
        </w:tabs>
        <w:sectPr w:rsidR="00EF03FF" w:rsidRPr="008D2188" w:rsidSect="00FC6E27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A26F27A" w14:textId="77777777" w:rsidR="00EF03FF" w:rsidRDefault="00EF03FF" w:rsidP="00EF03F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4331385E" w14:textId="77777777" w:rsidR="00EF03FF" w:rsidRDefault="00EF03FF" w:rsidP="00EF03F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7"/>
        <w:gridCol w:w="7367"/>
        <w:gridCol w:w="1010"/>
      </w:tblGrid>
      <w:tr w:rsidR="00EF03FF" w14:paraId="25DF5D48" w14:textId="77777777" w:rsidTr="00150B0B">
        <w:trPr>
          <w:cantSplit/>
          <w:trHeight w:val="1375"/>
        </w:trPr>
        <w:tc>
          <w:tcPr>
            <w:tcW w:w="983" w:type="dxa"/>
            <w:textDirection w:val="btLr"/>
          </w:tcPr>
          <w:p w14:paraId="524C4657" w14:textId="77777777" w:rsidR="00EF03FF" w:rsidRPr="008042B4" w:rsidRDefault="00EF03FF" w:rsidP="00150B0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333496D" w14:textId="77777777" w:rsidR="00EF03FF" w:rsidRPr="00C377E5" w:rsidRDefault="00EF03FF" w:rsidP="00150B0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77" w:type="dxa"/>
            <w:vAlign w:val="center"/>
          </w:tcPr>
          <w:p w14:paraId="7194C1EC" w14:textId="77777777" w:rsidR="00EF03FF" w:rsidRPr="00842AF1" w:rsidRDefault="00EF03FF" w:rsidP="00150B0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72E06714" w14:textId="77777777" w:rsidR="00EF03FF" w:rsidRPr="00842AF1" w:rsidRDefault="00EF03FF" w:rsidP="00150B0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F03FF" w14:paraId="7AFBD034" w14:textId="77777777" w:rsidTr="00150B0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050A661B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E75D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 </w:t>
            </w:r>
            <w:r w:rsidR="00150B0B" w:rsidRPr="00150B0B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стресса, его характеристика и роль в жизни человека. Предмет, задачи и история развития психологии стресса</w:t>
            </w:r>
          </w:p>
        </w:tc>
      </w:tr>
      <w:tr w:rsidR="00EF03FF" w14:paraId="028FEC8F" w14:textId="77777777" w:rsidTr="00150B0B">
        <w:tc>
          <w:tcPr>
            <w:tcW w:w="983" w:type="dxa"/>
          </w:tcPr>
          <w:p w14:paraId="296F5626" w14:textId="77777777" w:rsidR="00EF03FF" w:rsidRDefault="00EF03FF" w:rsidP="00150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50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F48C201" w14:textId="77777777" w:rsidR="00EF03FF" w:rsidRPr="001F4742" w:rsidRDefault="00EF03FF" w:rsidP="00150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15475DCF" w14:textId="77777777" w:rsidR="00EF03FF" w:rsidRPr="00641393" w:rsidRDefault="00EF03FF" w:rsidP="00150B0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DE67F93" w14:textId="7ABBDD36" w:rsidR="00EF03FF" w:rsidRPr="00EA729E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 стадию с которой начинается стрессовая реакция у сотрудников СК при осуществлении профессиональной дея</w:t>
            </w:r>
            <w:r w:rsidR="00EA729E" w:rsidRP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тельности.</w:t>
            </w:r>
          </w:p>
          <w:p w14:paraId="3EB91F24" w14:textId="77777777" w:rsidR="00EF03FF" w:rsidRPr="00E75D5F" w:rsidRDefault="00EF03FF" w:rsidP="00EA729E">
            <w:pPr>
              <w:numPr>
                <w:ilvl w:val="0"/>
                <w:numId w:val="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адаптации</w:t>
            </w:r>
          </w:p>
          <w:p w14:paraId="5EEC81EA" w14:textId="77777777" w:rsidR="00EF03FF" w:rsidRPr="00E75D5F" w:rsidRDefault="00EF03FF" w:rsidP="00EA729E">
            <w:pPr>
              <w:numPr>
                <w:ilvl w:val="0"/>
                <w:numId w:val="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тревоги</w:t>
            </w:r>
          </w:p>
          <w:p w14:paraId="3240E60B" w14:textId="77777777" w:rsidR="00EF03FF" w:rsidRPr="00E75D5F" w:rsidRDefault="00EF03FF" w:rsidP="00EA729E">
            <w:pPr>
              <w:numPr>
                <w:ilvl w:val="0"/>
                <w:numId w:val="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резистентности</w:t>
            </w:r>
          </w:p>
          <w:p w14:paraId="7EC60D62" w14:textId="77777777" w:rsidR="00EF03FF" w:rsidRPr="00E75D5F" w:rsidRDefault="00EF03FF" w:rsidP="00EA729E">
            <w:pPr>
              <w:numPr>
                <w:ilvl w:val="0"/>
                <w:numId w:val="7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истощения</w:t>
            </w:r>
          </w:p>
        </w:tc>
        <w:tc>
          <w:tcPr>
            <w:tcW w:w="1010" w:type="dxa"/>
          </w:tcPr>
          <w:p w14:paraId="0EFC5D31" w14:textId="77777777" w:rsidR="00EF03FF" w:rsidRPr="0001229B" w:rsidRDefault="00EF03FF" w:rsidP="00150B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03FF" w14:paraId="5C11C66A" w14:textId="77777777" w:rsidTr="00150B0B">
        <w:tc>
          <w:tcPr>
            <w:tcW w:w="983" w:type="dxa"/>
          </w:tcPr>
          <w:p w14:paraId="6672CF90" w14:textId="77777777" w:rsidR="00EF03FF" w:rsidRDefault="00EF03FF" w:rsidP="00150B0B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150B0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5D91A832" w14:textId="77777777" w:rsidR="00EF03FF" w:rsidRPr="001F4742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7EE71B0" w14:textId="77777777" w:rsidR="00EF03FF" w:rsidRPr="00641393" w:rsidRDefault="00EF03FF" w:rsidP="00150B0B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18C3983" w14:textId="0828B602" w:rsidR="00EF03FF" w:rsidRPr="00EA729E" w:rsidRDefault="00EF03FF" w:rsidP="00EA72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название железы, которая играет наиболее важную роль в формировании ответных реа</w:t>
            </w:r>
            <w:r w:rsidR="00EA729E" w:rsidRPr="00EA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кций организма во время стресса.</w:t>
            </w:r>
          </w:p>
          <w:p w14:paraId="0B8748DC" w14:textId="77777777" w:rsidR="00EF03FF" w:rsidRPr="00EA172A" w:rsidRDefault="00EF03FF" w:rsidP="00EA729E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1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щитовидная железа</w:t>
            </w:r>
          </w:p>
          <w:p w14:paraId="6002D379" w14:textId="77777777" w:rsidR="00EF03FF" w:rsidRPr="00EA172A" w:rsidRDefault="00EF03FF" w:rsidP="00EA729E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1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поджелудочная железа</w:t>
            </w:r>
          </w:p>
          <w:p w14:paraId="6777A198" w14:textId="77777777" w:rsidR="00EF03FF" w:rsidRDefault="00EF03FF" w:rsidP="00EA729E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1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мозговое вещество надпочечников</w:t>
            </w:r>
          </w:p>
          <w:p w14:paraId="737F3FD9" w14:textId="77777777" w:rsidR="00EF03FF" w:rsidRPr="00E75D5F" w:rsidRDefault="00EF03FF" w:rsidP="00EA729E">
            <w:pPr>
              <w:pStyle w:val="a3"/>
              <w:numPr>
                <w:ilvl w:val="0"/>
                <w:numId w:val="8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1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корковое вещество надпочечников</w:t>
            </w:r>
          </w:p>
        </w:tc>
        <w:tc>
          <w:tcPr>
            <w:tcW w:w="1010" w:type="dxa"/>
          </w:tcPr>
          <w:p w14:paraId="73C15CCB" w14:textId="77777777" w:rsidR="00EF03FF" w:rsidRPr="001F4742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0B0B" w14:paraId="4C24F78B" w14:textId="77777777" w:rsidTr="00150B0B">
        <w:tc>
          <w:tcPr>
            <w:tcW w:w="983" w:type="dxa"/>
          </w:tcPr>
          <w:p w14:paraId="30F5B54A" w14:textId="77777777" w:rsidR="00150B0B" w:rsidRDefault="00150B0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  <w:p w14:paraId="5D38971F" w14:textId="77777777" w:rsidR="00150B0B" w:rsidRDefault="00150B0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5F0A65CA" w14:textId="77777777" w:rsidR="00150B0B" w:rsidRPr="006C5E6E" w:rsidRDefault="00150B0B" w:rsidP="00150B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CEFD4F2" w14:textId="14A6A1D6" w:rsidR="00150B0B" w:rsidRPr="00EA729E" w:rsidRDefault="00150B0B" w:rsidP="00150B0B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Укажите, кого из своих предшественников </w:t>
            </w:r>
            <w:r w:rsidR="00EA729E" w:rsidRPr="00EA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проблеме стресса с психологической точки зрения, </w:t>
            </w:r>
            <w:r w:rsidRPr="00EA729E">
              <w:rPr>
                <w:rFonts w:ascii="Times New Roman" w:eastAsia="Calibri" w:hAnsi="Times New Roman" w:cs="Times New Roman"/>
                <w:sz w:val="24"/>
                <w:szCs w:val="24"/>
              </w:rPr>
              <w:t>называл Г. Селье?</w:t>
            </w:r>
          </w:p>
          <w:p w14:paraId="07C9043C" w14:textId="77777777" w:rsidR="00150B0B" w:rsidRPr="00E94D4D" w:rsidRDefault="00150B0B" w:rsidP="00EA729E">
            <w:pPr>
              <w:numPr>
                <w:ilvl w:val="0"/>
                <w:numId w:val="14"/>
              </w:numPr>
              <w:tabs>
                <w:tab w:val="left" w:pos="481"/>
              </w:tabs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>Уолтера</w:t>
            </w:r>
            <w:proofErr w:type="spellEnd"/>
            <w:r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>Кэннона</w:t>
            </w:r>
            <w:proofErr w:type="spellEnd"/>
          </w:p>
          <w:p w14:paraId="45B42DBD" w14:textId="77777777" w:rsidR="00150B0B" w:rsidRPr="00E94D4D" w:rsidRDefault="00150B0B" w:rsidP="00EA729E">
            <w:pPr>
              <w:numPr>
                <w:ilvl w:val="0"/>
                <w:numId w:val="14"/>
              </w:numPr>
              <w:tabs>
                <w:tab w:val="left" w:pos="481"/>
              </w:tabs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>Клода Бернара</w:t>
            </w:r>
          </w:p>
          <w:p w14:paraId="2C4B917D" w14:textId="77777777" w:rsidR="00150B0B" w:rsidRPr="00E94D4D" w:rsidRDefault="00150B0B" w:rsidP="00EA729E">
            <w:pPr>
              <w:numPr>
                <w:ilvl w:val="0"/>
                <w:numId w:val="14"/>
              </w:numPr>
              <w:tabs>
                <w:tab w:val="left" w:pos="481"/>
              </w:tabs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>И.П. Павлова</w:t>
            </w:r>
          </w:p>
          <w:p w14:paraId="6A193C7A" w14:textId="77777777" w:rsidR="00150B0B" w:rsidRPr="004005B5" w:rsidRDefault="00150B0B" w:rsidP="00EA729E">
            <w:pPr>
              <w:numPr>
                <w:ilvl w:val="0"/>
                <w:numId w:val="14"/>
              </w:numPr>
              <w:tabs>
                <w:tab w:val="left" w:pos="481"/>
              </w:tabs>
              <w:ind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D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ответы верные</w:t>
            </w:r>
          </w:p>
        </w:tc>
        <w:tc>
          <w:tcPr>
            <w:tcW w:w="1010" w:type="dxa"/>
          </w:tcPr>
          <w:p w14:paraId="65320CE1" w14:textId="77777777" w:rsidR="00150B0B" w:rsidRDefault="00150B0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94116" w14:paraId="420A0161" w14:textId="77777777" w:rsidTr="00150B0B">
        <w:tc>
          <w:tcPr>
            <w:tcW w:w="983" w:type="dxa"/>
          </w:tcPr>
          <w:p w14:paraId="4139673D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  <w:p w14:paraId="523A5D89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67DA5939" w14:textId="77777777" w:rsidR="00EA729E" w:rsidRPr="002A35B5" w:rsidRDefault="00EA729E" w:rsidP="00EA729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4232A76" w14:textId="38A4ABC1" w:rsidR="00194116" w:rsidRPr="00C0717C" w:rsidRDefault="00EA729E" w:rsidP="00870C9E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</w:t>
            </w:r>
            <w:r w:rsidR="00194116" w:rsidRPr="00C071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 относится к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психосоматическим заболеваниям:</w:t>
            </w:r>
          </w:p>
          <w:p w14:paraId="7420B499" w14:textId="5DD6ECB2" w:rsidR="00194116" w:rsidRPr="00E94D4D" w:rsidRDefault="00EA729E" w:rsidP="00EA729E">
            <w:pPr>
              <w:pStyle w:val="a3"/>
              <w:numPr>
                <w:ilvl w:val="0"/>
                <w:numId w:val="24"/>
              </w:numPr>
              <w:tabs>
                <w:tab w:val="left" w:pos="481"/>
                <w:tab w:val="left" w:pos="1134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нейродермит</w:t>
            </w:r>
          </w:p>
          <w:p w14:paraId="25BD5994" w14:textId="1EBD8B7B" w:rsidR="00194116" w:rsidRPr="00E94D4D" w:rsidRDefault="00EA729E" w:rsidP="00EA729E">
            <w:pPr>
              <w:pStyle w:val="a3"/>
              <w:numPr>
                <w:ilvl w:val="0"/>
                <w:numId w:val="24"/>
              </w:numPr>
              <w:tabs>
                <w:tab w:val="left" w:pos="481"/>
                <w:tab w:val="left" w:pos="1134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</w:t>
            </w:r>
            <w:r w:rsidR="00194116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уберкулёз</w:t>
            </w:r>
          </w:p>
          <w:p w14:paraId="6C225050" w14:textId="790F2F98" w:rsidR="00194116" w:rsidRPr="00E94D4D" w:rsidRDefault="00EA729E" w:rsidP="00EA729E">
            <w:pPr>
              <w:pStyle w:val="a3"/>
              <w:numPr>
                <w:ilvl w:val="0"/>
                <w:numId w:val="24"/>
              </w:numPr>
              <w:tabs>
                <w:tab w:val="left" w:pos="481"/>
                <w:tab w:val="left" w:pos="1134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гипертония</w:t>
            </w:r>
          </w:p>
          <w:p w14:paraId="14B6DBA8" w14:textId="42DE1281" w:rsidR="00194116" w:rsidRPr="00EA729E" w:rsidRDefault="00EA729E" w:rsidP="00EA729E">
            <w:pPr>
              <w:pStyle w:val="a3"/>
              <w:numPr>
                <w:ilvl w:val="0"/>
                <w:numId w:val="24"/>
              </w:numPr>
              <w:tabs>
                <w:tab w:val="left" w:pos="481"/>
                <w:tab w:val="left" w:pos="1134"/>
              </w:tabs>
              <w:ind w:left="709" w:hanging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гастрит</w:t>
            </w:r>
          </w:p>
        </w:tc>
        <w:tc>
          <w:tcPr>
            <w:tcW w:w="1010" w:type="dxa"/>
          </w:tcPr>
          <w:p w14:paraId="46158131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94116" w14:paraId="09E286E1" w14:textId="77777777" w:rsidTr="00150B0B">
        <w:tc>
          <w:tcPr>
            <w:tcW w:w="983" w:type="dxa"/>
          </w:tcPr>
          <w:p w14:paraId="14E3B225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  <w:p w14:paraId="7E35E8FD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753830E9" w14:textId="77777777" w:rsidR="00194116" w:rsidRPr="002A35B5" w:rsidRDefault="00194116" w:rsidP="00870C9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7B9565B" w14:textId="7D1248AA" w:rsidR="00194116" w:rsidRPr="00EA729E" w:rsidRDefault="00EA729E" w:rsidP="00870C9E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A729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194116" w:rsidRPr="00EA72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729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межличностному стрессу относится:</w:t>
            </w:r>
          </w:p>
          <w:p w14:paraId="6C329056" w14:textId="011A24C4" w:rsidR="00194116" w:rsidRPr="00E94D4D" w:rsidRDefault="00EA729E" w:rsidP="00EA729E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="00194116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заимодействие с другими лицами и их внутренняя оценка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AD824AE" w14:textId="4EED1E8D" w:rsidR="00194116" w:rsidRPr="00E94D4D" w:rsidRDefault="00EA729E" w:rsidP="00EA729E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 выполнение, нарушения определенных предписаний социальных ролей, таких как роли родителя, мужа, служащего, сотрудника и др.</w:t>
            </w:r>
          </w:p>
          <w:p w14:paraId="010427B8" w14:textId="2808A320" w:rsidR="00194116" w:rsidRPr="00E94D4D" w:rsidRDefault="00EA729E" w:rsidP="00EA729E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 трудности по поддержанию семьи и отношений 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ней</w:t>
            </w:r>
          </w:p>
          <w:p w14:paraId="17745EBD" w14:textId="0E0572A5" w:rsidR="00194116" w:rsidRPr="00856CC1" w:rsidRDefault="00EA729E" w:rsidP="00EA729E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94116"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>есбывшиеся ожидания, нереализованные потребности, бессмысленность и бесцельность поступков, болезненные воспоминания, неадекватность оценки событий и т. п.</w:t>
            </w:r>
          </w:p>
        </w:tc>
        <w:tc>
          <w:tcPr>
            <w:tcW w:w="1010" w:type="dxa"/>
          </w:tcPr>
          <w:p w14:paraId="66634888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3FF" w14:paraId="56A61B49" w14:textId="77777777" w:rsidTr="00150B0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25D0C1A" w14:textId="77777777" w:rsidR="00EF03FF" w:rsidRPr="00C377E5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150B0B" w:rsidRPr="00150B0B">
              <w:rPr>
                <w:rFonts w:ascii="Times New Roman" w:hAnsi="Times New Roman" w:cs="Times New Roman"/>
                <w:b/>
                <w:sz w:val="24"/>
                <w:szCs w:val="24"/>
              </w:rPr>
              <w:t>Стресс и профессиональная деятельность. Систематизация стрессоров</w:t>
            </w:r>
          </w:p>
        </w:tc>
      </w:tr>
      <w:tr w:rsidR="00EF03FF" w14:paraId="7502C6C6" w14:textId="77777777" w:rsidTr="00150B0B">
        <w:tc>
          <w:tcPr>
            <w:tcW w:w="983" w:type="dxa"/>
          </w:tcPr>
          <w:p w14:paraId="3D719131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48DBDE31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5E7CC07" w14:textId="77777777" w:rsidR="00EF03FF" w:rsidRDefault="00EF03FF" w:rsidP="00150B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88AF44C" w14:textId="77777777" w:rsidR="00EF03FF" w:rsidRPr="00EA729E" w:rsidRDefault="00EF03FF" w:rsidP="00150B0B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Укажите, что способствует переходу стресса в дистресс у сотрудников СК при выполнении служебных задач?</w:t>
            </w:r>
          </w:p>
          <w:p w14:paraId="25CAD397" w14:textId="77777777" w:rsidR="00EF03FF" w:rsidRPr="00E75D5F" w:rsidRDefault="00EF03FF" w:rsidP="00EA729E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положительный эмоциональный фон</w:t>
            </w:r>
          </w:p>
          <w:p w14:paraId="7124025F" w14:textId="77777777" w:rsidR="00EF03FF" w:rsidRPr="00E75D5F" w:rsidRDefault="00EF03FF" w:rsidP="00EA729E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достаточных ресурсов для преодоления стресса</w:t>
            </w:r>
          </w:p>
          <w:p w14:paraId="0D7BF166" w14:textId="77777777" w:rsidR="00EF03FF" w:rsidRDefault="00EF03FF" w:rsidP="00EA729E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опыт решения подобных проблем в прошлом</w:t>
            </w:r>
          </w:p>
          <w:p w14:paraId="66E88555" w14:textId="77777777" w:rsidR="00EF03FF" w:rsidRPr="00E75D5F" w:rsidRDefault="00EF03FF" w:rsidP="00EA729E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5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негативный прогноз на будущее</w:t>
            </w:r>
          </w:p>
        </w:tc>
        <w:tc>
          <w:tcPr>
            <w:tcW w:w="1010" w:type="dxa"/>
          </w:tcPr>
          <w:p w14:paraId="014FFF53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EF03FF" w14:paraId="7A3284BF" w14:textId="77777777" w:rsidTr="00150B0B">
        <w:tc>
          <w:tcPr>
            <w:tcW w:w="983" w:type="dxa"/>
          </w:tcPr>
          <w:p w14:paraId="06909FE8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  <w:p w14:paraId="75533D9A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156F313D" w14:textId="77777777" w:rsidR="00EF03FF" w:rsidRPr="00641393" w:rsidRDefault="00EF03FF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5C0A10A" w14:textId="77777777" w:rsidR="00EF03FF" w:rsidRPr="00EA729E" w:rsidRDefault="00EF03FF" w:rsidP="00EA729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проявляется продуктивный стресс (</w:t>
            </w:r>
            <w:proofErr w:type="spellStart"/>
            <w:r w:rsidRP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эустресс</w:t>
            </w:r>
            <w:proofErr w:type="spellEnd"/>
            <w:r w:rsidRP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в деятельности сотрудников СК?</w:t>
            </w:r>
          </w:p>
          <w:p w14:paraId="29EED919" w14:textId="6CB99ADF" w:rsidR="00EF03FF" w:rsidRPr="00EA172A" w:rsidRDefault="00EF03FF" w:rsidP="00EF03FF">
            <w:pPr>
              <w:pStyle w:val="a3"/>
              <w:numPr>
                <w:ilvl w:val="0"/>
                <w:numId w:val="10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17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позволяет не только справиться с затруднением, но и накопить полезный опыт по преодол</w:t>
            </w:r>
            <w:r w:rsid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ению сходных «трудных» ситуаций</w:t>
            </w:r>
          </w:p>
          <w:p w14:paraId="4B0B4D1A" w14:textId="51675AF3" w:rsidR="00EF03FF" w:rsidRPr="00AA77E2" w:rsidRDefault="00EF03FF" w:rsidP="00EF03FF">
            <w:pPr>
              <w:pStyle w:val="a3"/>
              <w:numPr>
                <w:ilvl w:val="0"/>
                <w:numId w:val="10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разрушает поведение, является источником многочисленных не</w:t>
            </w:r>
            <w:r w:rsid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приятных переживаний и болезней</w:t>
            </w:r>
          </w:p>
          <w:p w14:paraId="0B99C10E" w14:textId="3D25D22F" w:rsidR="00EF03FF" w:rsidRDefault="00EF03FF" w:rsidP="00EF03FF">
            <w:pPr>
              <w:pStyle w:val="a3"/>
              <w:numPr>
                <w:ilvl w:val="0"/>
                <w:numId w:val="10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позволяет выживать в постоянн</w:t>
            </w:r>
            <w:r w:rsid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изменяющейся окружающей среде</w:t>
            </w:r>
          </w:p>
          <w:p w14:paraId="248FEB10" w14:textId="5389D80C" w:rsidR="00EF03FF" w:rsidRPr="002545D3" w:rsidRDefault="00EF03FF" w:rsidP="00EF03FF">
            <w:pPr>
              <w:pStyle w:val="a3"/>
              <w:numPr>
                <w:ilvl w:val="0"/>
                <w:numId w:val="10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7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 на когнитивных процессах, образе мыслей и оценке ситуации, знании собственных ресурсов</w:t>
            </w:r>
          </w:p>
        </w:tc>
        <w:tc>
          <w:tcPr>
            <w:tcW w:w="1010" w:type="dxa"/>
          </w:tcPr>
          <w:p w14:paraId="40398866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3FF" w14:paraId="6B0ACF2C" w14:textId="77777777" w:rsidTr="00150B0B">
        <w:tc>
          <w:tcPr>
            <w:tcW w:w="983" w:type="dxa"/>
          </w:tcPr>
          <w:p w14:paraId="7F1B8F77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5F5BC0A3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5DFA2985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</w:tcPr>
          <w:p w14:paraId="6117BA44" w14:textId="77777777" w:rsidR="00EF03FF" w:rsidRPr="00641393" w:rsidRDefault="00EF03FF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6" w:name="_Hlk109728668"/>
            <w:bookmarkStart w:id="7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6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7"/>
          </w:p>
          <w:p w14:paraId="6651B292" w14:textId="77777777" w:rsidR="00EF03FF" w:rsidRPr="002545D3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4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проявляется деструктивный стресс (дистресс) в деятельности сотрудников СК?</w:t>
            </w:r>
          </w:p>
          <w:p w14:paraId="673C6C25" w14:textId="055C76E7" w:rsidR="00EF03FF" w:rsidRPr="002545D3" w:rsidRDefault="00EF03FF" w:rsidP="00EA729E">
            <w:pPr>
              <w:pStyle w:val="a3"/>
              <w:numPr>
                <w:ilvl w:val="0"/>
                <w:numId w:val="38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4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позволяет не только справиться с затруднением, но и накопить полезный опыт по преодол</w:t>
            </w:r>
            <w:r w:rsidR="00EA7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ению сходных «трудных» ситуаций</w:t>
            </w:r>
          </w:p>
          <w:p w14:paraId="140DB0DE" w14:textId="21189E24" w:rsidR="00EF03FF" w:rsidRPr="002545D3" w:rsidRDefault="00EF03FF" w:rsidP="00EA729E">
            <w:pPr>
              <w:pStyle w:val="a3"/>
              <w:numPr>
                <w:ilvl w:val="0"/>
                <w:numId w:val="38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4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разрушает поведение, является источником многочисленных неприятных переживаний и болезней</w:t>
            </w:r>
          </w:p>
          <w:p w14:paraId="6C46FDED" w14:textId="35060949" w:rsidR="00EF03FF" w:rsidRPr="002545D3" w:rsidRDefault="00D83B12" w:rsidP="00EA729E">
            <w:pPr>
              <w:pStyle w:val="a3"/>
              <w:numPr>
                <w:ilvl w:val="0"/>
                <w:numId w:val="38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позволяет </w:t>
            </w:r>
            <w:r w:rsidR="00EF03FF" w:rsidRPr="00254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выживать в постоянн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изменяющейся окружающей среде</w:t>
            </w:r>
          </w:p>
          <w:p w14:paraId="7A885FA9" w14:textId="5C10F0E7" w:rsidR="00EF03FF" w:rsidRPr="002545D3" w:rsidRDefault="00EF03FF" w:rsidP="00EA729E">
            <w:pPr>
              <w:pStyle w:val="a3"/>
              <w:numPr>
                <w:ilvl w:val="0"/>
                <w:numId w:val="38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45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 на когнитивных процессах, образе мыслей и оценке ситуации, знании собственных ресурсов</w:t>
            </w:r>
          </w:p>
        </w:tc>
        <w:tc>
          <w:tcPr>
            <w:tcW w:w="1010" w:type="dxa"/>
          </w:tcPr>
          <w:p w14:paraId="5CCACC41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94116" w14:paraId="0D74A5B1" w14:textId="77777777" w:rsidTr="00150B0B">
        <w:tc>
          <w:tcPr>
            <w:tcW w:w="983" w:type="dxa"/>
          </w:tcPr>
          <w:p w14:paraId="18BACAF7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5109227F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667D47E3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</w:tcPr>
          <w:p w14:paraId="16437FCF" w14:textId="77777777" w:rsidR="00D83B12" w:rsidRPr="00641393" w:rsidRDefault="00D83B12" w:rsidP="00D83B1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3BC2ED" w14:textId="29F204C3" w:rsidR="00194116" w:rsidRPr="00D83B12" w:rsidRDefault="00D83B12" w:rsidP="00870C9E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B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D83B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термину </w:t>
            </w:r>
            <w:r w:rsidRPr="00D83B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«Психосоматические заболевания» относится:</w:t>
            </w:r>
          </w:p>
          <w:p w14:paraId="62B1FAC7" w14:textId="41BD2E3B" w:rsidR="00194116" w:rsidRPr="00E94D4D" w:rsidRDefault="00D83B12" w:rsidP="00D83B12">
            <w:pPr>
              <w:pStyle w:val="a3"/>
              <w:numPr>
                <w:ilvl w:val="0"/>
                <w:numId w:val="23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асстройства психики человека, которые негативным образом влияют на 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изическое самочувствие человека</w:t>
            </w:r>
          </w:p>
          <w:p w14:paraId="60EE87B9" w14:textId="42658EE4" w:rsidR="00194116" w:rsidRPr="00E94D4D" w:rsidRDefault="00D83B12" w:rsidP="00D83B12">
            <w:pPr>
              <w:pStyle w:val="a3"/>
              <w:numPr>
                <w:ilvl w:val="0"/>
                <w:numId w:val="23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олезни, ведущую роль в развитии которых игра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ют психофизиологические факторы</w:t>
            </w:r>
          </w:p>
          <w:p w14:paraId="39D99F78" w14:textId="37AEC146" w:rsidR="00194116" w:rsidRPr="00E94D4D" w:rsidRDefault="00D83B12" w:rsidP="00D83B12">
            <w:pPr>
              <w:pStyle w:val="a3"/>
              <w:numPr>
                <w:ilvl w:val="0"/>
                <w:numId w:val="23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асстройства, в возникновении которых ведущую роль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играет психотравмирующий стресс</w:t>
            </w:r>
          </w:p>
          <w:p w14:paraId="6CC7A192" w14:textId="4C57567D" w:rsidR="00194116" w:rsidRPr="00C0717C" w:rsidRDefault="00D83B12" w:rsidP="00D83B12">
            <w:pPr>
              <w:pStyle w:val="a3"/>
              <w:numPr>
                <w:ilvl w:val="0"/>
                <w:numId w:val="23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б</w:t>
            </w:r>
            <w:r w:rsidR="00194116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олезни, в развитии которых ведущую роль играют психологические факторы, в том числе и психологический стресс</w:t>
            </w:r>
          </w:p>
        </w:tc>
        <w:tc>
          <w:tcPr>
            <w:tcW w:w="1010" w:type="dxa"/>
          </w:tcPr>
          <w:p w14:paraId="418E5C38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94116" w14:paraId="152D8A23" w14:textId="77777777" w:rsidTr="00150B0B">
        <w:tc>
          <w:tcPr>
            <w:tcW w:w="983" w:type="dxa"/>
          </w:tcPr>
          <w:p w14:paraId="4F052681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13A30D57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71437A59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</w:tcPr>
          <w:p w14:paraId="7C6E1B92" w14:textId="77777777" w:rsidR="00D83B12" w:rsidRPr="00641393" w:rsidRDefault="00D83B12" w:rsidP="00D83B1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4B9ADEE" w14:textId="7EB45CC4" w:rsidR="00194116" w:rsidRPr="00D83B12" w:rsidRDefault="00D83B12" w:rsidP="00870C9E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3B1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лично</w:t>
            </w:r>
            <w:r w:rsidRPr="00D83B1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стному стрессу у сотрудников СК </w:t>
            </w:r>
            <w:r w:rsidR="00194116"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>относится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="00194116" w:rsidRPr="00D83B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2525835" w14:textId="5D3E7D5D" w:rsidR="00194116" w:rsidRPr="00E94D4D" w:rsidRDefault="00D83B12" w:rsidP="00D83B12">
            <w:pPr>
              <w:pStyle w:val="a3"/>
              <w:numPr>
                <w:ilvl w:val="0"/>
                <w:numId w:val="22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заимодействие с другим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лицами и их внутренняя оценка</w:t>
            </w:r>
          </w:p>
          <w:p w14:paraId="4C0EAD70" w14:textId="4F4433CB" w:rsidR="00194116" w:rsidRPr="00E94D4D" w:rsidRDefault="00D83B12" w:rsidP="00D83B12">
            <w:pPr>
              <w:pStyle w:val="a3"/>
              <w:numPr>
                <w:ilvl w:val="0"/>
                <w:numId w:val="22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</w:t>
            </w:r>
            <w:r w:rsidR="00194116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 выполнение, нарушения определенных предписаний социальных ролей, таких как роли родителя, мужа, служащего, сотрудника и др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A2086C3" w14:textId="586AA370" w:rsidR="00194116" w:rsidRPr="00E94D4D" w:rsidRDefault="00D83B12" w:rsidP="00D83B12">
            <w:pPr>
              <w:pStyle w:val="a3"/>
              <w:numPr>
                <w:ilvl w:val="0"/>
                <w:numId w:val="22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 трудности по подд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ержанию семьи и отношений в ней</w:t>
            </w:r>
          </w:p>
          <w:p w14:paraId="0E834079" w14:textId="56BFD41A" w:rsidR="00194116" w:rsidRPr="00D83B12" w:rsidRDefault="00D83B12" w:rsidP="00D83B12">
            <w:pPr>
              <w:pStyle w:val="a3"/>
              <w:numPr>
                <w:ilvl w:val="0"/>
                <w:numId w:val="22"/>
              </w:numPr>
              <w:tabs>
                <w:tab w:val="left" w:pos="481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94116"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>есбывшиеся ожидания, нереализованные потребности, бессмысленность и бесцельность поступков, болезненные воспоминания, неадекватность оценки событий и т. п.</w:t>
            </w:r>
          </w:p>
        </w:tc>
        <w:tc>
          <w:tcPr>
            <w:tcW w:w="1010" w:type="dxa"/>
          </w:tcPr>
          <w:p w14:paraId="5C4D1BBA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F03FF" w14:paraId="4FF4AFCD" w14:textId="77777777" w:rsidTr="00150B0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0F1912D8" w14:textId="77777777" w:rsidR="00EF03FF" w:rsidRPr="00150B0B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150B0B" w:rsidRPr="00150B0B">
              <w:rPr>
                <w:rFonts w:ascii="Times New Roman" w:hAnsi="Times New Roman" w:cs="Times New Roman"/>
                <w:b/>
                <w:sz w:val="24"/>
                <w:szCs w:val="24"/>
              </w:rPr>
              <w:t>Психофизиологические последствия стресса. Особенности профессиональных стрессов</w:t>
            </w:r>
          </w:p>
        </w:tc>
      </w:tr>
      <w:tr w:rsidR="00EF03FF" w14:paraId="24DFC5C1" w14:textId="77777777" w:rsidTr="00150B0B">
        <w:tc>
          <w:tcPr>
            <w:tcW w:w="983" w:type="dxa"/>
          </w:tcPr>
          <w:p w14:paraId="79092250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50B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E7644E8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4A3E5D36" w14:textId="56150842" w:rsidR="00EF03FF" w:rsidRPr="0089049F" w:rsidRDefault="00D83B12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43D01E7" w14:textId="5903364E" w:rsidR="00EF03FF" w:rsidRPr="00D83B12" w:rsidRDefault="00D83B12" w:rsidP="00150B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EF03FF"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 способствует переходу стресса в </w:t>
            </w:r>
            <w:proofErr w:type="spellStart"/>
            <w:r w:rsidR="00EF03FF"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>эустресс</w:t>
            </w:r>
            <w:proofErr w:type="spellEnd"/>
            <w:r w:rsidR="00EF03FF"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сотрудников СК при выполнении служебных задач?</w:t>
            </w:r>
          </w:p>
          <w:p w14:paraId="737ED61A" w14:textId="77777777" w:rsidR="00EF03FF" w:rsidRPr="002545D3" w:rsidRDefault="00EF03FF" w:rsidP="00D83B1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чрезмерная сила стресса</w:t>
            </w:r>
          </w:p>
          <w:p w14:paraId="63E8A5D2" w14:textId="77777777" w:rsidR="00EF03FF" w:rsidRPr="002545D3" w:rsidRDefault="00EF03FF" w:rsidP="00D83B1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большая продолжительность стрессорного воздействия</w:t>
            </w:r>
          </w:p>
          <w:p w14:paraId="6F2E4539" w14:textId="77777777" w:rsidR="00EF03FF" w:rsidRPr="002545D3" w:rsidRDefault="00EF03FF" w:rsidP="00D83B1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sz w:val="24"/>
                <w:szCs w:val="24"/>
              </w:rPr>
              <w:t>одобрение действий со стороны социальной среды</w:t>
            </w:r>
          </w:p>
          <w:p w14:paraId="130933E0" w14:textId="5E85B6F1" w:rsidR="00EF03FF" w:rsidRPr="00D83B12" w:rsidRDefault="00EF03FF" w:rsidP="00D83B1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недостаток нужной информации</w:t>
            </w:r>
          </w:p>
        </w:tc>
        <w:tc>
          <w:tcPr>
            <w:tcW w:w="1010" w:type="dxa"/>
          </w:tcPr>
          <w:p w14:paraId="6317D8A9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F03FF" w14:paraId="2E15C4B8" w14:textId="77777777" w:rsidTr="00150B0B">
        <w:tc>
          <w:tcPr>
            <w:tcW w:w="983" w:type="dxa"/>
          </w:tcPr>
          <w:p w14:paraId="37B24858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  <w:r w:rsidR="00150B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D8E1988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5F764DC5" w14:textId="77777777" w:rsidR="00EF03FF" w:rsidRPr="0089049F" w:rsidRDefault="00EF03FF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89276D3" w14:textId="77777777" w:rsidR="00EF03FF" w:rsidRPr="00D83B12" w:rsidRDefault="00EF03FF" w:rsidP="00150B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B12">
              <w:rPr>
                <w:rFonts w:ascii="Times New Roman" w:eastAsia="Calibri" w:hAnsi="Times New Roman" w:cs="Times New Roman"/>
                <w:sz w:val="24"/>
                <w:szCs w:val="24"/>
              </w:rPr>
              <w:t>Укажите, что из перечисленного является примером «психологического» стресса у сотрудников СК при выполнении служебных задач?</w:t>
            </w:r>
          </w:p>
          <w:p w14:paraId="05E56AF3" w14:textId="77777777" w:rsidR="00EF03FF" w:rsidRPr="002545D3" w:rsidRDefault="00EF03FF" w:rsidP="00D83B12">
            <w:pPr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воспалительная реакция после ожога</w:t>
            </w:r>
          </w:p>
          <w:p w14:paraId="4D44AE24" w14:textId="77777777" w:rsidR="00EF03FF" w:rsidRPr="002545D3" w:rsidRDefault="00EF03FF" w:rsidP="00D83B12">
            <w:pPr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болезнь, вызванная вирусной инфекцией</w:t>
            </w:r>
          </w:p>
          <w:p w14:paraId="5ED967F4" w14:textId="77777777" w:rsidR="00EF03FF" w:rsidRPr="002545D3" w:rsidRDefault="00EF03FF" w:rsidP="00D83B12">
            <w:pPr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артериального давления после конфликта на работе</w:t>
            </w:r>
          </w:p>
          <w:p w14:paraId="26A2494D" w14:textId="6EB100E5" w:rsidR="00EF03FF" w:rsidRPr="00D83B12" w:rsidRDefault="00EF03FF" w:rsidP="00150B0B">
            <w:pPr>
              <w:numPr>
                <w:ilvl w:val="0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5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травма, связанная с падением</w:t>
            </w:r>
          </w:p>
        </w:tc>
        <w:tc>
          <w:tcPr>
            <w:tcW w:w="1010" w:type="dxa"/>
          </w:tcPr>
          <w:p w14:paraId="3AE2E91D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F03FF" w14:paraId="5A2ECEB5" w14:textId="77777777" w:rsidTr="00150B0B">
        <w:tc>
          <w:tcPr>
            <w:tcW w:w="983" w:type="dxa"/>
          </w:tcPr>
          <w:p w14:paraId="14288FC1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150B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31F8879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1BC36DFD" w14:textId="77777777" w:rsidR="00EF03FF" w:rsidRPr="006C5E6E" w:rsidRDefault="00EF03FF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335F4945" w14:textId="0253A273" w:rsidR="00EF03FF" w:rsidRPr="00D83B12" w:rsidRDefault="00EF03FF" w:rsidP="00D83B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</w:t>
            </w:r>
            <w:r w:rsidR="00D8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83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какой стадии наиболее вероятен переход стресса в болезнь?</w:t>
            </w:r>
          </w:p>
          <w:p w14:paraId="698AA50B" w14:textId="77777777" w:rsidR="00EF03FF" w:rsidRPr="006418DC" w:rsidRDefault="00EF03FF" w:rsidP="00D83B12">
            <w:pPr>
              <w:pStyle w:val="a3"/>
              <w:numPr>
                <w:ilvl w:val="0"/>
                <w:numId w:val="44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тревоги</w:t>
            </w:r>
          </w:p>
          <w:p w14:paraId="06EA940E" w14:textId="77777777" w:rsidR="00EF03FF" w:rsidRPr="006418DC" w:rsidRDefault="00EF03FF" w:rsidP="00D83B12">
            <w:pPr>
              <w:pStyle w:val="a3"/>
              <w:numPr>
                <w:ilvl w:val="0"/>
                <w:numId w:val="44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адаптации</w:t>
            </w:r>
          </w:p>
          <w:p w14:paraId="703E96A1" w14:textId="77777777" w:rsidR="00EF03FF" w:rsidRPr="006418DC" w:rsidRDefault="00EF03FF" w:rsidP="00D83B12">
            <w:pPr>
              <w:pStyle w:val="a3"/>
              <w:numPr>
                <w:ilvl w:val="0"/>
                <w:numId w:val="44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истошения</w:t>
            </w:r>
            <w:proofErr w:type="spellEnd"/>
          </w:p>
          <w:p w14:paraId="2C258B83" w14:textId="77777777" w:rsidR="00EF03FF" w:rsidRPr="002545D3" w:rsidRDefault="00EF03FF" w:rsidP="00D83B12">
            <w:pPr>
              <w:pStyle w:val="a3"/>
              <w:numPr>
                <w:ilvl w:val="0"/>
                <w:numId w:val="44"/>
              </w:numPr>
              <w:ind w:left="481" w:hanging="48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любой из перечисленных</w:t>
            </w:r>
          </w:p>
        </w:tc>
        <w:tc>
          <w:tcPr>
            <w:tcW w:w="1010" w:type="dxa"/>
          </w:tcPr>
          <w:p w14:paraId="3765DF28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50B0B" w14:paraId="40E120A0" w14:textId="77777777" w:rsidTr="00150B0B">
        <w:tc>
          <w:tcPr>
            <w:tcW w:w="983" w:type="dxa"/>
          </w:tcPr>
          <w:p w14:paraId="50BCD30A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76F905F0" w14:textId="77777777" w:rsidR="00150B0B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14:paraId="139E53BA" w14:textId="77777777" w:rsidR="00D83B12" w:rsidRPr="00641393" w:rsidRDefault="00D83B12" w:rsidP="00D83B1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A65CA30" w14:textId="4B1AC6CF" w:rsidR="00150B0B" w:rsidRPr="00D83B12" w:rsidRDefault="00D83B12" w:rsidP="00150B0B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B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в</w:t>
            </w:r>
            <w:r w:rsidR="00150B0B" w:rsidRPr="00D83B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ыделяют виды психологических травм?</w:t>
            </w:r>
          </w:p>
          <w:p w14:paraId="3E0A72F9" w14:textId="5FA36938" w:rsidR="00150B0B" w:rsidRPr="00E94D4D" w:rsidRDefault="00D83B12" w:rsidP="00D83B12">
            <w:pPr>
              <w:pStyle w:val="a3"/>
              <w:numPr>
                <w:ilvl w:val="0"/>
                <w:numId w:val="4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</w:t>
            </w:r>
            <w:r w:rsidR="00150B0B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оковые травмы или травмы угрозы жизни.</w:t>
            </w:r>
          </w:p>
          <w:p w14:paraId="31E984A3" w14:textId="40FFAF14" w:rsidR="00150B0B" w:rsidRPr="00E94D4D" w:rsidRDefault="00D83B12" w:rsidP="00D83B12">
            <w:pPr>
              <w:pStyle w:val="a3"/>
              <w:numPr>
                <w:ilvl w:val="0"/>
                <w:numId w:val="4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150B0B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моциональные травмы, связанные с эмоциональными переживаниями горя, потери, конфликтов и др.</w:t>
            </w:r>
          </w:p>
          <w:p w14:paraId="2A62F7BF" w14:textId="77777777" w:rsidR="00D83B12" w:rsidRDefault="00D83B12" w:rsidP="00D83B12">
            <w:pPr>
              <w:pStyle w:val="a3"/>
              <w:numPr>
                <w:ilvl w:val="0"/>
                <w:numId w:val="4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150B0B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равмы насилия и травмы развития - детские травмы, по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влиявшие на личностное развитие</w:t>
            </w:r>
          </w:p>
          <w:p w14:paraId="11EDA566" w14:textId="3BBF0656" w:rsidR="00150B0B" w:rsidRPr="00D83B12" w:rsidRDefault="00D83B12" w:rsidP="00D83B12">
            <w:pPr>
              <w:pStyle w:val="a3"/>
              <w:numPr>
                <w:ilvl w:val="0"/>
                <w:numId w:val="4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3B1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="00150B0B" w:rsidRPr="00D83B1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се ответы верные</w:t>
            </w:r>
          </w:p>
        </w:tc>
        <w:tc>
          <w:tcPr>
            <w:tcW w:w="1010" w:type="dxa"/>
          </w:tcPr>
          <w:p w14:paraId="64EF06B4" w14:textId="77777777" w:rsidR="00150B0B" w:rsidRDefault="00150B0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50B0B" w14:paraId="78EC4E7A" w14:textId="77777777" w:rsidTr="00150B0B">
        <w:tc>
          <w:tcPr>
            <w:tcW w:w="983" w:type="dxa"/>
          </w:tcPr>
          <w:p w14:paraId="17AD6FEC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73AB6362" w14:textId="77777777" w:rsidR="00150B0B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14:paraId="7FD4CE34" w14:textId="77777777" w:rsidR="00D83B12" w:rsidRPr="00641393" w:rsidRDefault="00D83B12" w:rsidP="00D83B12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1109EB7" w14:textId="4D44DB0A" w:rsidR="00150B0B" w:rsidRPr="001431EF" w:rsidRDefault="00D83B12" w:rsidP="00150B0B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Как проявляются</w:t>
            </w:r>
            <w:r w:rsidR="00150B0B" w:rsidRPr="001431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психологические травмы при оценке поведения сотрудников СК </w:t>
            </w:r>
            <w:r w:rsidR="00150B0B" w:rsidRPr="001431EF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и участников уголовного судопроизводства</w:t>
            </w:r>
            <w:r w:rsidR="00150B0B" w:rsidRPr="001431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?</w:t>
            </w:r>
          </w:p>
          <w:p w14:paraId="45A58C8D" w14:textId="0A964219" w:rsidR="00150B0B" w:rsidRPr="00E94D4D" w:rsidRDefault="00755E63" w:rsidP="00D83B12">
            <w:pPr>
              <w:pStyle w:val="a3"/>
              <w:numPr>
                <w:ilvl w:val="0"/>
                <w:numId w:val="26"/>
              </w:numPr>
              <w:tabs>
                <w:tab w:val="left" w:pos="481"/>
              </w:tabs>
              <w:ind w:hanging="1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чувством внутреннего страха</w:t>
            </w:r>
          </w:p>
          <w:p w14:paraId="7B0DCE4B" w14:textId="6D618CEF" w:rsidR="00150B0B" w:rsidRPr="00E94D4D" w:rsidRDefault="00755E63" w:rsidP="00D83B12">
            <w:pPr>
              <w:pStyle w:val="a3"/>
              <w:numPr>
                <w:ilvl w:val="0"/>
                <w:numId w:val="26"/>
              </w:numPr>
              <w:tabs>
                <w:tab w:val="left" w:pos="481"/>
              </w:tabs>
              <w:ind w:hanging="142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="00150B0B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увством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беспомощности и потери контроля</w:t>
            </w:r>
          </w:p>
          <w:p w14:paraId="5BB0019D" w14:textId="15ADAF40" w:rsidR="00150B0B" w:rsidRPr="001431EF" w:rsidRDefault="00755E63" w:rsidP="00D83B12">
            <w:pPr>
              <w:pStyle w:val="a3"/>
              <w:numPr>
                <w:ilvl w:val="0"/>
                <w:numId w:val="26"/>
              </w:numPr>
              <w:tabs>
                <w:tab w:val="left" w:pos="481"/>
              </w:tabs>
              <w:ind w:hanging="142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="00150B0B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увством угрозы жизни (витальной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угрозы)</w:t>
            </w:r>
          </w:p>
          <w:p w14:paraId="0A3AD34F" w14:textId="53598E69" w:rsidR="00150B0B" w:rsidRPr="00C0717C" w:rsidRDefault="00755E63" w:rsidP="00D83B12">
            <w:pPr>
              <w:pStyle w:val="a3"/>
              <w:numPr>
                <w:ilvl w:val="0"/>
                <w:numId w:val="26"/>
              </w:numPr>
              <w:tabs>
                <w:tab w:val="left" w:pos="481"/>
              </w:tabs>
              <w:ind w:hanging="142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="00150B0B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се ответы верные</w:t>
            </w:r>
          </w:p>
        </w:tc>
        <w:tc>
          <w:tcPr>
            <w:tcW w:w="1010" w:type="dxa"/>
          </w:tcPr>
          <w:p w14:paraId="0DC92710" w14:textId="77777777" w:rsidR="00150B0B" w:rsidRDefault="00150B0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94116" w14:paraId="45999750" w14:textId="77777777" w:rsidTr="00150B0B">
        <w:tc>
          <w:tcPr>
            <w:tcW w:w="983" w:type="dxa"/>
          </w:tcPr>
          <w:p w14:paraId="1C8B8AF8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305F0E42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14:paraId="4B625000" w14:textId="1E2FECC1" w:rsidR="00755E63" w:rsidRPr="00755E63" w:rsidRDefault="00755E63" w:rsidP="00755E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9B2BC5D" w14:textId="62F37BE4" w:rsidR="00194116" w:rsidRPr="00755E63" w:rsidRDefault="00755E63" w:rsidP="00870C9E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Психологическая травма – это:</w:t>
            </w:r>
            <w:r w:rsidR="00194116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8F11313" w14:textId="3F53729D" w:rsidR="00194116" w:rsidRPr="00E94D4D" w:rsidRDefault="00755E63" w:rsidP="00755E63">
            <w:pPr>
              <w:pStyle w:val="a3"/>
              <w:numPr>
                <w:ilvl w:val="0"/>
                <w:numId w:val="2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</w:t>
            </w:r>
            <w:r w:rsidR="00194116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остояние сильного испуга, которое человек переживает при столкновении с внезапным, потенциально угрожающем жизни событием, которое он не способен ни контролирова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ть, ни эффективно отреагировать</w:t>
            </w:r>
          </w:p>
          <w:p w14:paraId="0375B133" w14:textId="17E8D9FE" w:rsidR="00194116" w:rsidRPr="00E94D4D" w:rsidRDefault="00755E63" w:rsidP="00755E63">
            <w:pPr>
              <w:pStyle w:val="a3"/>
              <w:numPr>
                <w:ilvl w:val="0"/>
                <w:numId w:val="2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остояние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возникающее при длительном действии различных стрессоров и характеризующееся дискомфор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тными соматическими нарушениями</w:t>
            </w:r>
          </w:p>
          <w:p w14:paraId="551B9737" w14:textId="5530DD5F" w:rsidR="00194116" w:rsidRPr="00C0717C" w:rsidRDefault="00755E63" w:rsidP="00755E63">
            <w:pPr>
              <w:pStyle w:val="a3"/>
              <w:numPr>
                <w:ilvl w:val="0"/>
                <w:numId w:val="2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тставленная и/или затяжная реакция на стрессовое событие или ситуацию (кратк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овременную или продолжительную)</w:t>
            </w:r>
          </w:p>
          <w:p w14:paraId="1E8500D5" w14:textId="025AEEBC" w:rsidR="00194116" w:rsidRPr="00C0717C" w:rsidRDefault="00755E63" w:rsidP="00755E63">
            <w:pPr>
              <w:pStyle w:val="a3"/>
              <w:numPr>
                <w:ilvl w:val="0"/>
                <w:numId w:val="2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остояние напряжения или перенапряжения функций человека на физиологическом или нервно-эмоциональном уровне</w:t>
            </w:r>
          </w:p>
        </w:tc>
        <w:tc>
          <w:tcPr>
            <w:tcW w:w="1010" w:type="dxa"/>
          </w:tcPr>
          <w:p w14:paraId="6F7DBBC6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F03FF" w14:paraId="534E5C25" w14:textId="77777777" w:rsidTr="00150B0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304E9F9F" w14:textId="77777777" w:rsidR="00EF03FF" w:rsidRPr="004005B5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150B0B" w:rsidRPr="00150B0B">
              <w:rPr>
                <w:rFonts w:ascii="Times New Roman" w:hAnsi="Times New Roman" w:cs="Times New Roman"/>
                <w:b/>
                <w:sz w:val="24"/>
                <w:szCs w:val="24"/>
              </w:rPr>
              <w:t>Стресс преодолевающее поведение в процессе выполнения профессиональных задач</w:t>
            </w:r>
          </w:p>
        </w:tc>
      </w:tr>
      <w:tr w:rsidR="00EF03FF" w14:paraId="3085EA68" w14:textId="77777777" w:rsidTr="00150B0B">
        <w:tc>
          <w:tcPr>
            <w:tcW w:w="983" w:type="dxa"/>
          </w:tcPr>
          <w:p w14:paraId="0031D8ED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150B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35BBBA4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413A3741" w14:textId="77777777" w:rsidR="00EF03FF" w:rsidRPr="006C5E6E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166950E" w14:textId="77777777" w:rsidR="00EF03FF" w:rsidRPr="00755E63" w:rsidRDefault="00EF03FF" w:rsidP="0015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означает не специфичность болезненных защитных реакций организма при стрессе?</w:t>
            </w:r>
          </w:p>
          <w:p w14:paraId="07712157" w14:textId="64A18687" w:rsidR="00EF03FF" w:rsidRPr="00E94D4D" w:rsidRDefault="00755E63" w:rsidP="00EF03FF">
            <w:pPr>
              <w:pStyle w:val="a3"/>
              <w:numPr>
                <w:ilvl w:val="0"/>
                <w:numId w:val="15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тсутствие прямой зависимости эмоциональных переживаний при стрессе от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иологических механизмов стресса</w:t>
            </w:r>
          </w:p>
          <w:p w14:paraId="1A18C5C6" w14:textId="2F87A925" w:rsidR="00EF03FF" w:rsidRPr="00E94D4D" w:rsidRDefault="00755E63" w:rsidP="00EF03FF">
            <w:pPr>
              <w:pStyle w:val="a3"/>
              <w:numPr>
                <w:ilvl w:val="0"/>
                <w:numId w:val="15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остояние нарушения гомеостатического равновесия или сумму реакций, направленных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этого равновесия</w:t>
            </w:r>
          </w:p>
          <w:p w14:paraId="4367F520" w14:textId="3262FCF5" w:rsidR="00EF03FF" w:rsidRDefault="00755E63" w:rsidP="00EF03FF">
            <w:pPr>
              <w:pStyle w:val="a3"/>
              <w:numPr>
                <w:ilvl w:val="0"/>
                <w:numId w:val="15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динаковая психофизиологическая реакция организма на разные виды стрессоров (внешние, внутренние, объективные, субъективные)</w:t>
            </w:r>
          </w:p>
          <w:p w14:paraId="0633AF4F" w14:textId="41156986" w:rsidR="00EF03FF" w:rsidRPr="004005B5" w:rsidRDefault="00755E63" w:rsidP="00EF03FF">
            <w:pPr>
              <w:pStyle w:val="a3"/>
              <w:numPr>
                <w:ilvl w:val="0"/>
                <w:numId w:val="15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пецифику взаимодействия между личностью и окружающим миром, основанную на когнитивных процессах</w:t>
            </w:r>
          </w:p>
        </w:tc>
        <w:tc>
          <w:tcPr>
            <w:tcW w:w="1010" w:type="dxa"/>
          </w:tcPr>
          <w:p w14:paraId="07D925A5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F03FF" w14:paraId="624AB6B4" w14:textId="77777777" w:rsidTr="00150B0B">
        <w:tc>
          <w:tcPr>
            <w:tcW w:w="983" w:type="dxa"/>
          </w:tcPr>
          <w:p w14:paraId="1C7E6BDA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150B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8FC5C64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44714C22" w14:textId="77777777" w:rsidR="00EF03FF" w:rsidRPr="006C5E6E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9828C18" w14:textId="7F1014DF" w:rsidR="00EF03FF" w:rsidRPr="00755E63" w:rsidRDefault="00755E63" w:rsidP="00150B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F03FF" w:rsidRPr="00755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 был обозначен психологический стресс Лазарусом?</w:t>
            </w:r>
          </w:p>
          <w:p w14:paraId="30454318" w14:textId="04CF6919" w:rsidR="00EF03FF" w:rsidRPr="00E94D4D" w:rsidRDefault="00755E63" w:rsidP="00755E63">
            <w:pPr>
              <w:pStyle w:val="a3"/>
              <w:numPr>
                <w:ilvl w:val="0"/>
                <w:numId w:val="4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остояние организма, который воспринимает угрозу его благополучию (или целостности) и направ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ляет всю энергию на свою защиту</w:t>
            </w:r>
          </w:p>
          <w:p w14:paraId="6C2BC968" w14:textId="00CEF998" w:rsidR="00EF03FF" w:rsidRPr="00E94D4D" w:rsidRDefault="00755E63" w:rsidP="00755E63">
            <w:pPr>
              <w:pStyle w:val="a3"/>
              <w:numPr>
                <w:ilvl w:val="0"/>
                <w:numId w:val="4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юбое состояние, вызванное нарушением нормаль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функционирования организма</w:t>
            </w:r>
          </w:p>
          <w:p w14:paraId="66DA84E1" w14:textId="0A4EA79D" w:rsidR="00EF03FF" w:rsidRPr="00E94D4D" w:rsidRDefault="00755E63" w:rsidP="00755E63">
            <w:pPr>
              <w:pStyle w:val="a3"/>
              <w:numPr>
                <w:ilvl w:val="0"/>
                <w:numId w:val="4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еакция на особенности взаимодействия между личностью и окружающим миром, основанная на когнитивных процессах, образе мыслей и оценки ситуации, знания собственных ресурсов</w:t>
            </w:r>
          </w:p>
          <w:p w14:paraId="68288D5E" w14:textId="3D2E9FDB" w:rsidR="00EF03FF" w:rsidRPr="00F8639E" w:rsidRDefault="00755E63" w:rsidP="00755E63">
            <w:pPr>
              <w:pStyle w:val="a3"/>
              <w:numPr>
                <w:ilvl w:val="0"/>
                <w:numId w:val="4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F03FF" w:rsidRPr="00E9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остояние нарушения гомеостатического равновесия или сумму реакций, направленных на восстановление этого равновесия</w:t>
            </w:r>
          </w:p>
        </w:tc>
        <w:tc>
          <w:tcPr>
            <w:tcW w:w="1010" w:type="dxa"/>
          </w:tcPr>
          <w:p w14:paraId="76C442FC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50B0B" w14:paraId="322ECC89" w14:textId="77777777" w:rsidTr="00150B0B">
        <w:tc>
          <w:tcPr>
            <w:tcW w:w="983" w:type="dxa"/>
          </w:tcPr>
          <w:p w14:paraId="67500CA7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050246C7" w14:textId="77777777" w:rsidR="00150B0B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BD8A5CD" w14:textId="77777777" w:rsidR="00755E63" w:rsidRPr="00641393" w:rsidRDefault="00755E63" w:rsidP="00755E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361E72E" w14:textId="0EF769F2" w:rsidR="00150B0B" w:rsidRPr="00755E63" w:rsidRDefault="00150B0B" w:rsidP="00150B0B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 предложенных </w:t>
            </w:r>
            <w:r w:rsidR="00755E63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утверждений</w:t>
            </w: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выберите то, где описывается переживание не травматической стрессовой с</w:t>
            </w:r>
            <w:r w:rsidR="00755E63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итуации в норме</w:t>
            </w:r>
          </w:p>
          <w:p w14:paraId="1DEEB3F8" w14:textId="52B1E654" w:rsidR="00150B0B" w:rsidRPr="00E94D4D" w:rsidRDefault="00755E63" w:rsidP="00755E63">
            <w:pPr>
              <w:pStyle w:val="a3"/>
              <w:numPr>
                <w:ilvl w:val="0"/>
                <w:numId w:val="2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50B0B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стощает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адаптационные ресурсы организма</w:t>
            </w:r>
          </w:p>
          <w:p w14:paraId="697AE5EA" w14:textId="602C3235" w:rsidR="00150B0B" w:rsidRPr="00E94D4D" w:rsidRDefault="00755E63" w:rsidP="00755E63">
            <w:pPr>
              <w:pStyle w:val="a3"/>
              <w:numPr>
                <w:ilvl w:val="0"/>
                <w:numId w:val="2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150B0B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ерегружает психологические, физиологические, ада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птационные возможности человека</w:t>
            </w:r>
          </w:p>
          <w:p w14:paraId="2A649363" w14:textId="77777777" w:rsidR="00755E63" w:rsidRPr="00755E63" w:rsidRDefault="00755E63" w:rsidP="00755E63">
            <w:pPr>
              <w:pStyle w:val="a3"/>
              <w:numPr>
                <w:ilvl w:val="0"/>
                <w:numId w:val="2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</w:t>
            </w:r>
            <w:r w:rsidR="00150B0B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обилизует адаптационные ресурсы организма и способствует приспособлению человека к изменяющимся условиям</w:t>
            </w:r>
          </w:p>
          <w:p w14:paraId="05F33F8B" w14:textId="6EBED7AA" w:rsidR="00150B0B" w:rsidRPr="00755E63" w:rsidRDefault="00755E63" w:rsidP="00755E63">
            <w:pPr>
              <w:pStyle w:val="a3"/>
              <w:numPr>
                <w:ilvl w:val="0"/>
                <w:numId w:val="2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150B0B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ызывает психологическую тревогу и приводит к психологическим и физиологическим «поломкам» в организме</w:t>
            </w:r>
          </w:p>
        </w:tc>
        <w:tc>
          <w:tcPr>
            <w:tcW w:w="1010" w:type="dxa"/>
          </w:tcPr>
          <w:p w14:paraId="5FD9661A" w14:textId="77777777" w:rsidR="00150B0B" w:rsidRDefault="00150B0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50B0B" w14:paraId="0A6F5676" w14:textId="77777777" w:rsidTr="00150B0B">
        <w:tc>
          <w:tcPr>
            <w:tcW w:w="983" w:type="dxa"/>
          </w:tcPr>
          <w:p w14:paraId="48697C7C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11D97D49" w14:textId="77777777" w:rsidR="00150B0B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53541A89" w14:textId="77777777" w:rsidR="00755E63" w:rsidRPr="00641393" w:rsidRDefault="00755E63" w:rsidP="00755E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FA823FF" w14:textId="01ADB718" w:rsidR="00150B0B" w:rsidRPr="00755E63" w:rsidRDefault="00755E63" w:rsidP="00150B0B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у</w:t>
            </w:r>
            <w:r w:rsidR="00150B0B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словие, при котором тра</w:t>
            </w: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вматический стресс не наступает</w:t>
            </w:r>
          </w:p>
          <w:p w14:paraId="5079DC9B" w14:textId="371D11E4" w:rsidR="00150B0B" w:rsidRPr="00755E63" w:rsidRDefault="00755E63" w:rsidP="00755E63">
            <w:pPr>
              <w:pStyle w:val="a3"/>
              <w:numPr>
                <w:ilvl w:val="0"/>
                <w:numId w:val="2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стрессогенный</w:t>
            </w:r>
            <w:proofErr w:type="spellEnd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фактор </w:t>
            </w: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150B0B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остаточно высоко интенсивен.</w:t>
            </w:r>
          </w:p>
          <w:p w14:paraId="6E110085" w14:textId="7FE98924" w:rsidR="00150B0B" w:rsidRPr="00755E63" w:rsidRDefault="00755E63" w:rsidP="00755E63">
            <w:pPr>
              <w:pStyle w:val="a3"/>
              <w:numPr>
                <w:ilvl w:val="0"/>
                <w:numId w:val="2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стрессогенный</w:t>
            </w:r>
            <w:proofErr w:type="spellEnd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фактор </w:t>
            </w: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150B0B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родолжается слишком долго.</w:t>
            </w:r>
          </w:p>
          <w:p w14:paraId="1D4DE2D5" w14:textId="60891307" w:rsidR="00150B0B" w:rsidRPr="00755E63" w:rsidRDefault="00755E63" w:rsidP="00755E63">
            <w:pPr>
              <w:pStyle w:val="a3"/>
              <w:numPr>
                <w:ilvl w:val="0"/>
                <w:numId w:val="2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стрессогенный</w:t>
            </w:r>
            <w:proofErr w:type="spellEnd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фактор </w:t>
            </w: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150B0B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ерегружает психологические, физиологические, адаптационные возможности человека.</w:t>
            </w:r>
          </w:p>
          <w:p w14:paraId="5003CA3D" w14:textId="25C03157" w:rsidR="00150B0B" w:rsidRPr="001431EF" w:rsidRDefault="00755E63" w:rsidP="00755E63">
            <w:pPr>
              <w:pStyle w:val="a3"/>
              <w:numPr>
                <w:ilvl w:val="0"/>
                <w:numId w:val="2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стрессогенный</w:t>
            </w:r>
            <w:proofErr w:type="spellEnd"/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фактор </w:t>
            </w:r>
            <w:r w:rsidRPr="00755E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</w:t>
            </w:r>
            <w:r w:rsidR="00150B0B" w:rsidRPr="00755E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оответствует психологическим, физиологическим, адаптационным возможностям человека</w:t>
            </w:r>
          </w:p>
        </w:tc>
        <w:tc>
          <w:tcPr>
            <w:tcW w:w="1010" w:type="dxa"/>
          </w:tcPr>
          <w:p w14:paraId="3C725D3A" w14:textId="77777777" w:rsidR="00150B0B" w:rsidRDefault="00150B0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94116" w14:paraId="322C5F89" w14:textId="77777777" w:rsidTr="00150B0B">
        <w:tc>
          <w:tcPr>
            <w:tcW w:w="983" w:type="dxa"/>
          </w:tcPr>
          <w:p w14:paraId="6C549EEB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0561841A" w14:textId="77777777" w:rsidR="00194116" w:rsidRDefault="00194116" w:rsidP="001941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09158E20" w14:textId="77777777" w:rsidR="00194116" w:rsidRPr="006C5E6E" w:rsidRDefault="00194116" w:rsidP="00870C9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AFA0957" w14:textId="4051FE27" w:rsidR="00194116" w:rsidRPr="00755E63" w:rsidRDefault="00755E63" w:rsidP="00870C9E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5E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Укажите </w:t>
            </w:r>
            <w:r w:rsidR="00194116" w:rsidRPr="00755E63"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личностно-когнитивные особенности</w:t>
            </w:r>
            <w:r w:rsidRPr="00755E63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влияют на переживание стресса</w:t>
            </w:r>
          </w:p>
          <w:p w14:paraId="05450C6D" w14:textId="0A750C3F" w:rsidR="00194116" w:rsidRPr="00E94D4D" w:rsidRDefault="00755E63" w:rsidP="00755E63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142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очные когни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тивные представления о ситуации</w:t>
            </w:r>
          </w:p>
          <w:p w14:paraId="44FA5F74" w14:textId="603BA549" w:rsidR="00194116" w:rsidRPr="00E94D4D" w:rsidRDefault="00755E63" w:rsidP="00755E63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14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тепень контролируемости стрессора.</w:t>
            </w:r>
          </w:p>
          <w:p w14:paraId="542CC546" w14:textId="79A16B7D" w:rsidR="00194116" w:rsidRDefault="00755E63" w:rsidP="00755E63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14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194116" w:rsidRPr="00E94D4D">
              <w:rPr>
                <w:rFonts w:ascii="Times New Roman" w:eastAsia="Calibri" w:hAnsi="Times New Roman" w:cs="Times New Roman"/>
                <w:sz w:val="24"/>
                <w:szCs w:val="24"/>
              </w:rPr>
              <w:t>ичностная детермин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ация эмоциональной устойчивости</w:t>
            </w:r>
          </w:p>
          <w:p w14:paraId="5498E9FE" w14:textId="7BF72CA6" w:rsidR="00194116" w:rsidRPr="00A76F12" w:rsidRDefault="00755E63" w:rsidP="00755E63">
            <w:pPr>
              <w:pStyle w:val="a3"/>
              <w:numPr>
                <w:ilvl w:val="0"/>
                <w:numId w:val="19"/>
              </w:numPr>
              <w:tabs>
                <w:tab w:val="left" w:pos="481"/>
              </w:tabs>
              <w:ind w:hanging="14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r w:rsidR="00194116" w:rsidRPr="00E94D4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се ответы верные</w:t>
            </w:r>
          </w:p>
        </w:tc>
        <w:tc>
          <w:tcPr>
            <w:tcW w:w="1010" w:type="dxa"/>
          </w:tcPr>
          <w:p w14:paraId="09558DC4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F03FF" w14:paraId="72310B84" w14:textId="77777777" w:rsidTr="00150B0B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B59E19C" w14:textId="77777777" w:rsidR="00EF03FF" w:rsidRPr="00150B0B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0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150B0B" w:rsidRPr="00150B0B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профилактика негативного влияния профессионального стресса на деятельность и личность</w:t>
            </w:r>
          </w:p>
        </w:tc>
      </w:tr>
      <w:tr w:rsidR="00EF03FF" w14:paraId="0B147BF6" w14:textId="77777777" w:rsidTr="00150B0B">
        <w:tc>
          <w:tcPr>
            <w:tcW w:w="983" w:type="dxa"/>
          </w:tcPr>
          <w:p w14:paraId="5E93ABE1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1941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235CA5A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44A0C2F3" w14:textId="77777777" w:rsidR="00EF03FF" w:rsidRPr="006C5E6E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663BF77" w14:textId="4C2242B8" w:rsidR="00EF03FF" w:rsidRPr="00755E63" w:rsidRDefault="00EF03FF" w:rsidP="00150B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5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 основные изменения, развивающиеся в ор</w:t>
            </w:r>
            <w:r w:rsidR="00755E63" w:rsidRPr="00755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ганизме при адаптации к стрессу</w:t>
            </w:r>
          </w:p>
          <w:p w14:paraId="1BB5143F" w14:textId="31A2F6D8" w:rsidR="00EF03FF" w:rsidRPr="00E94D4D" w:rsidRDefault="00755E63" w:rsidP="00755E63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</w:t>
            </w:r>
            <w:r w:rsidR="00EF03FF" w:rsidRPr="00E94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даптивное увеличение потенциальной мощ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стресс-реализующих систем</w:t>
            </w:r>
          </w:p>
          <w:p w14:paraId="0CD66A77" w14:textId="01948033" w:rsidR="00EF03FF" w:rsidRPr="00E94D4D" w:rsidRDefault="00755E63" w:rsidP="00755E63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F03FF" w:rsidRPr="00E94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нижение степени включения стресс-реализующих систем, т.е. уменьшение стресс реакции по мере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стрессорных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ситуаций</w:t>
            </w:r>
          </w:p>
          <w:p w14:paraId="18BF05D7" w14:textId="0020A51E" w:rsidR="00EF03FF" w:rsidRDefault="00755E63" w:rsidP="00755E63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F03FF" w:rsidRPr="00E94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нижение реактивности нервных центров и исполнительных органов к медиаторам и гормонам стресса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своеобразная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десенситизация</w:t>
            </w:r>
            <w:proofErr w:type="spellEnd"/>
          </w:p>
          <w:p w14:paraId="734FBBD4" w14:textId="648B5494" w:rsidR="00EF03FF" w:rsidRPr="00F8639E" w:rsidRDefault="00755E63" w:rsidP="00755E63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EF03FF" w:rsidRPr="00E94D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 ответы верные</w:t>
            </w:r>
          </w:p>
        </w:tc>
        <w:tc>
          <w:tcPr>
            <w:tcW w:w="1010" w:type="dxa"/>
          </w:tcPr>
          <w:p w14:paraId="54E5B318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EF03FF" w14:paraId="23BF03B0" w14:textId="77777777" w:rsidTr="00150B0B">
        <w:trPr>
          <w:trHeight w:val="1775"/>
        </w:trPr>
        <w:tc>
          <w:tcPr>
            <w:tcW w:w="983" w:type="dxa"/>
          </w:tcPr>
          <w:p w14:paraId="2BE4307C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1941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C24CDA6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5AF259E1" w14:textId="77777777" w:rsidR="00EF03FF" w:rsidRPr="006C5E6E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E6F0141" w14:textId="425F219D" w:rsidR="00EF03FF" w:rsidRPr="00755E63" w:rsidRDefault="00EF03FF" w:rsidP="00150B0B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наиболее верное понятие «угроз</w:t>
            </w:r>
            <w:r w:rsidR="00755E63" w:rsidRPr="00755E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ы» в когнитивной теории стресса</w:t>
            </w:r>
          </w:p>
          <w:p w14:paraId="238FDF66" w14:textId="2DA0EDD4" w:rsidR="00EF03FF" w:rsidRPr="00E94D4D" w:rsidRDefault="00755E63" w:rsidP="00755E63">
            <w:pPr>
              <w:pStyle w:val="a3"/>
              <w:numPr>
                <w:ilvl w:val="0"/>
                <w:numId w:val="1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EF03FF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ъективная познавательная оценка</w:t>
            </w:r>
          </w:p>
          <w:p w14:paraId="617A1C27" w14:textId="7005CFE0" w:rsidR="00EF03FF" w:rsidRPr="00E94D4D" w:rsidRDefault="00755E63" w:rsidP="00755E63">
            <w:pPr>
              <w:pStyle w:val="a3"/>
              <w:numPr>
                <w:ilvl w:val="0"/>
                <w:numId w:val="1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EF03FF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даптивное увеличение потенциальной мощности стресс-реализующих систем</w:t>
            </w:r>
          </w:p>
          <w:p w14:paraId="2496E4AD" w14:textId="3DE9C021" w:rsidR="00EF03FF" w:rsidRPr="00F8639E" w:rsidRDefault="00755E63" w:rsidP="00755E63">
            <w:pPr>
              <w:pStyle w:val="a3"/>
              <w:numPr>
                <w:ilvl w:val="0"/>
                <w:numId w:val="1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="00EF03FF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ебл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агоприятное воздействие стресса</w:t>
            </w:r>
          </w:p>
          <w:p w14:paraId="4BCF98E3" w14:textId="7DF9BC2E" w:rsidR="00EF03FF" w:rsidRDefault="00755E63" w:rsidP="00755E63">
            <w:pPr>
              <w:pStyle w:val="a3"/>
              <w:numPr>
                <w:ilvl w:val="0"/>
                <w:numId w:val="17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</w:t>
            </w:r>
            <w:r w:rsidR="00EF03FF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ведения, символы, предвосхищающие будущее столкновение человека с какой-то опасной для него ситуацией</w:t>
            </w:r>
          </w:p>
        </w:tc>
        <w:tc>
          <w:tcPr>
            <w:tcW w:w="1010" w:type="dxa"/>
          </w:tcPr>
          <w:p w14:paraId="762926B6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EF03FF" w14:paraId="4B1D9965" w14:textId="77777777" w:rsidTr="00150B0B">
        <w:tc>
          <w:tcPr>
            <w:tcW w:w="983" w:type="dxa"/>
          </w:tcPr>
          <w:p w14:paraId="71FD3C3E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1941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AFD1767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7A778E13" w14:textId="77777777" w:rsidR="00EF03FF" w:rsidRPr="006C5E6E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7926FEE" w14:textId="15291B65" w:rsidR="00EF03FF" w:rsidRPr="00DA6D82" w:rsidRDefault="00DA6D82" w:rsidP="00150B0B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D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чем выражаются</w:t>
            </w:r>
            <w:r w:rsidR="00EF03FF" w:rsidRPr="00DA6D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эмоциональные эффекты стресса у сотрудников СК на рабочем месте?</w:t>
            </w:r>
          </w:p>
          <w:p w14:paraId="27DCCF36" w14:textId="64C6271B" w:rsidR="00EF03FF" w:rsidRPr="00E94D4D" w:rsidRDefault="00DA6D82" w:rsidP="00DA6D82">
            <w:pPr>
              <w:pStyle w:val="a3"/>
              <w:numPr>
                <w:ilvl w:val="0"/>
                <w:numId w:val="1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EF03FF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озрастает физическое и психологическое напряжение.</w:t>
            </w:r>
          </w:p>
          <w:p w14:paraId="5D06049C" w14:textId="35DBAEC7" w:rsidR="00EF03FF" w:rsidRPr="00E94D4D" w:rsidRDefault="00DA6D82" w:rsidP="00DA6D82">
            <w:pPr>
              <w:pStyle w:val="a3"/>
              <w:numPr>
                <w:ilvl w:val="0"/>
                <w:numId w:val="1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EF03FF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зменятся личностные особенности, происходит резкое падение самооценки, появляются чувства беспомощности и депрессии.</w:t>
            </w:r>
          </w:p>
          <w:p w14:paraId="4AEBC524" w14:textId="200B2881" w:rsidR="00EF03FF" w:rsidRPr="00E94D4D" w:rsidRDefault="00DA6D82" w:rsidP="00DA6D82">
            <w:pPr>
              <w:pStyle w:val="a3"/>
              <w:numPr>
                <w:ilvl w:val="0"/>
                <w:numId w:val="1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EF03FF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озрастает болезненная мнительность, происходит ослабление моральных и эмоциональных ограничений.</w:t>
            </w:r>
          </w:p>
          <w:p w14:paraId="51F6C234" w14:textId="2DF0B81B" w:rsidR="00EF03FF" w:rsidRPr="00F8639E" w:rsidRDefault="00DA6D82" w:rsidP="00DA6D82">
            <w:pPr>
              <w:pStyle w:val="a3"/>
              <w:numPr>
                <w:ilvl w:val="0"/>
                <w:numId w:val="18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="00EF03FF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се ответы верные</w:t>
            </w:r>
          </w:p>
        </w:tc>
        <w:tc>
          <w:tcPr>
            <w:tcW w:w="1010" w:type="dxa"/>
          </w:tcPr>
          <w:p w14:paraId="028533B7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94116" w14:paraId="7265CDED" w14:textId="77777777" w:rsidTr="00150B0B">
        <w:tc>
          <w:tcPr>
            <w:tcW w:w="983" w:type="dxa"/>
          </w:tcPr>
          <w:p w14:paraId="49928E16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1661BD08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E9DA9FB" w14:textId="77777777" w:rsidR="00194116" w:rsidRPr="006C5E6E" w:rsidRDefault="00194116" w:rsidP="00870C9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18EE65D" w14:textId="2E3ED8AC" w:rsidR="00194116" w:rsidRPr="00DA6D82" w:rsidRDefault="00DA6D82" w:rsidP="00DA6D82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194116" w:rsidRPr="00DA6D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тиль объяснения событий (атрибуции</w:t>
            </w:r>
            <w:r w:rsidR="00755E63" w:rsidRPr="00DA6D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при стрессе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22285202" w14:textId="3F61C522" w:rsidR="00194116" w:rsidRPr="00E94D4D" w:rsidRDefault="00DA6D82" w:rsidP="00DA6D82">
            <w:pPr>
              <w:pStyle w:val="a3"/>
              <w:numPr>
                <w:ilvl w:val="0"/>
                <w:numId w:val="20"/>
              </w:numPr>
              <w:tabs>
                <w:tab w:val="left" w:pos="481"/>
              </w:tabs>
              <w:ind w:left="481" w:hanging="48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нтернальный</w:t>
            </w:r>
            <w:proofErr w:type="spellEnd"/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экстернальный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локус контроля</w:t>
            </w:r>
          </w:p>
          <w:p w14:paraId="7FDED07E" w14:textId="63F11C37" w:rsidR="00194116" w:rsidRPr="00E94D4D" w:rsidRDefault="00DA6D82" w:rsidP="00DA6D82">
            <w:pPr>
              <w:pStyle w:val="a3"/>
              <w:numPr>
                <w:ilvl w:val="0"/>
                <w:numId w:val="20"/>
              </w:numPr>
              <w:tabs>
                <w:tab w:val="left" w:pos="481"/>
              </w:tabs>
              <w:ind w:left="481" w:hanging="48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кстравертирова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нность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интровертированность</w:t>
            </w:r>
            <w:proofErr w:type="spellEnd"/>
          </w:p>
          <w:p w14:paraId="21F173B4" w14:textId="77C4DFAE" w:rsidR="00194116" w:rsidRPr="00856CC1" w:rsidRDefault="00DA6D82" w:rsidP="00DA6D82">
            <w:pPr>
              <w:pStyle w:val="a3"/>
              <w:numPr>
                <w:ilvl w:val="0"/>
                <w:numId w:val="20"/>
              </w:numPr>
              <w:tabs>
                <w:tab w:val="left" w:pos="481"/>
              </w:tabs>
              <w:ind w:left="481" w:hanging="48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</w:t>
            </w:r>
            <w:r w:rsidR="00194116" w:rsidRPr="00E94D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птимистический или пессимистический взгляд на жизнь</w:t>
            </w:r>
          </w:p>
          <w:p w14:paraId="46F072AB" w14:textId="0F6BB133" w:rsidR="00194116" w:rsidRPr="00856CC1" w:rsidRDefault="00DA6D82" w:rsidP="00DA6D82">
            <w:pPr>
              <w:pStyle w:val="a3"/>
              <w:numPr>
                <w:ilvl w:val="0"/>
                <w:numId w:val="20"/>
              </w:numPr>
              <w:tabs>
                <w:tab w:val="left" w:pos="481"/>
              </w:tabs>
              <w:ind w:left="481" w:hanging="48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194116" w:rsidRPr="00E94D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 ответы верные</w:t>
            </w:r>
          </w:p>
        </w:tc>
        <w:tc>
          <w:tcPr>
            <w:tcW w:w="1010" w:type="dxa"/>
          </w:tcPr>
          <w:p w14:paraId="116BDF65" w14:textId="77777777" w:rsidR="00194116" w:rsidRDefault="00194116" w:rsidP="00870C9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4699EBB1" w14:textId="77777777" w:rsidR="00EF03FF" w:rsidRDefault="00EF03FF" w:rsidP="00EF03F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EF03FF" w:rsidSect="00FC6E2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9F3C30A" w14:textId="5F18424D" w:rsidR="00EF03FF" w:rsidRDefault="00EF03FF" w:rsidP="00EF03F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071E37">
        <w:rPr>
          <w:rFonts w:ascii="Times New Roman" w:eastAsia="Calibri" w:hAnsi="Times New Roman" w:cs="Times New Roman"/>
          <w:b/>
        </w:rPr>
        <w:t xml:space="preserve"> К КОНТЕКСТУ</w:t>
      </w:r>
      <w:r w:rsidR="00266F22">
        <w:rPr>
          <w:rFonts w:ascii="Times New Roman" w:eastAsia="Calibri" w:hAnsi="Times New Roman" w:cs="Times New Roman"/>
          <w:b/>
        </w:rPr>
        <w:t xml:space="preserve"> / ВВОД ПРАВИЛЬНОГО ОТВЕТА</w:t>
      </w:r>
    </w:p>
    <w:p w14:paraId="378E1307" w14:textId="77777777" w:rsidR="00EF03FF" w:rsidRDefault="00EF03FF" w:rsidP="00EF03F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5"/>
        <w:gridCol w:w="6138"/>
        <w:gridCol w:w="2261"/>
      </w:tblGrid>
      <w:tr w:rsidR="00EF03FF" w:rsidRPr="00842AF1" w14:paraId="3DD8FACB" w14:textId="77777777" w:rsidTr="00266F22">
        <w:trPr>
          <w:cantSplit/>
          <w:trHeight w:val="1375"/>
        </w:trPr>
        <w:tc>
          <w:tcPr>
            <w:tcW w:w="945" w:type="dxa"/>
            <w:textDirection w:val="btLr"/>
            <w:vAlign w:val="center"/>
          </w:tcPr>
          <w:p w14:paraId="607CB674" w14:textId="77777777" w:rsidR="00EF03FF" w:rsidRPr="008042B4" w:rsidRDefault="00EF03FF" w:rsidP="00150B0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B7061D9" w14:textId="77777777" w:rsidR="00EF03FF" w:rsidRPr="00C377E5" w:rsidRDefault="00EF03FF" w:rsidP="00150B0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138" w:type="dxa"/>
            <w:vAlign w:val="center"/>
          </w:tcPr>
          <w:p w14:paraId="11669648" w14:textId="77777777" w:rsidR="00EF03FF" w:rsidRPr="00842AF1" w:rsidRDefault="00EF03FF" w:rsidP="00150B0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61" w:type="dxa"/>
            <w:vAlign w:val="center"/>
          </w:tcPr>
          <w:p w14:paraId="279FF078" w14:textId="77777777" w:rsidR="00EF03FF" w:rsidRPr="00842AF1" w:rsidRDefault="00EF03FF" w:rsidP="00150B0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F03FF" w14:paraId="2BFF078E" w14:textId="77777777" w:rsidTr="0026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81A175C" w14:textId="77777777" w:rsidR="00EF03FF" w:rsidRPr="00DD40EA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стресса, его характеристика и роль в жизни человека. Предмет, задачи и история развития психологии стресса</w:t>
            </w:r>
          </w:p>
        </w:tc>
      </w:tr>
      <w:tr w:rsidR="00EF03FF" w:rsidRPr="0001229B" w14:paraId="650A4FBC" w14:textId="77777777" w:rsidTr="00266F22">
        <w:tc>
          <w:tcPr>
            <w:tcW w:w="945" w:type="dxa"/>
          </w:tcPr>
          <w:p w14:paraId="71D191F9" w14:textId="77777777" w:rsidR="00EF03FF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40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FD9F0ED" w14:textId="77777777" w:rsidR="00EF03FF" w:rsidRPr="007665E9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38" w:type="dxa"/>
          </w:tcPr>
          <w:p w14:paraId="36FC6421" w14:textId="0B8A4E6D" w:rsidR="00EF03FF" w:rsidRPr="00266F22" w:rsidRDefault="00266F22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0B9A0A07" w14:textId="7A1FA542" w:rsidR="00EF03FF" w:rsidRPr="00E74676" w:rsidRDefault="00EF03FF" w:rsidP="00150B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Нарушение концентрации внимания относится к </w:t>
            </w:r>
            <w:r w:rsidR="00266F22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Pr="00E74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форме проявления стресса</w:t>
            </w:r>
          </w:p>
          <w:p w14:paraId="2F7F5F53" w14:textId="77777777" w:rsidR="00EF03FF" w:rsidRPr="0001229B" w:rsidRDefault="00EF03FF" w:rsidP="00266F22">
            <w:pPr>
              <w:pStyle w:val="a3"/>
              <w:spacing w:line="12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4478B025" w14:textId="77777777" w:rsidR="00EF03FF" w:rsidRPr="0001229B" w:rsidRDefault="00EF03FF" w:rsidP="00150B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032E40">
              <w:rPr>
                <w:rFonts w:ascii="Times New Roman" w:hAnsi="Times New Roman" w:cs="Times New Roman"/>
                <w:bCs/>
                <w:sz w:val="24"/>
                <w:szCs w:val="24"/>
              </w:rPr>
              <w:t>нтеллектуальной</w:t>
            </w:r>
          </w:p>
        </w:tc>
      </w:tr>
      <w:tr w:rsidR="00EF03FF" w:rsidRPr="001F4742" w14:paraId="542B0868" w14:textId="77777777" w:rsidTr="00266F22">
        <w:trPr>
          <w:trHeight w:val="864"/>
        </w:trPr>
        <w:tc>
          <w:tcPr>
            <w:tcW w:w="945" w:type="dxa"/>
          </w:tcPr>
          <w:p w14:paraId="57A1C666" w14:textId="77777777" w:rsidR="00EF03FF" w:rsidRPr="00DD40EA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40EA" w:rsidRPr="00DD4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4450E7E" w14:textId="77777777" w:rsidR="00EF03FF" w:rsidRPr="007E261A" w:rsidRDefault="00EF03FF" w:rsidP="00150B0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38" w:type="dxa"/>
          </w:tcPr>
          <w:p w14:paraId="1849F701" w14:textId="0697F6F8" w:rsidR="00EF03FF" w:rsidRPr="00266F22" w:rsidRDefault="00266F22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6895A552" w14:textId="427117AE" w:rsidR="00EF03FF" w:rsidRPr="00CC2365" w:rsidRDefault="00EF03FF" w:rsidP="00150B0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C236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Головная боль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  <w:r w:rsidR="00266F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6F22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возникающая</w:t>
            </w:r>
            <w:r w:rsidR="00266F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внезапно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66F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относится к ____________</w:t>
            </w:r>
            <w:r w:rsidRPr="00CC236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форме проявления стресса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4FF43153" w14:textId="77777777" w:rsidR="00EF03FF" w:rsidRPr="001F4742" w:rsidRDefault="00EF03FF" w:rsidP="00150B0B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61524A0" w14:textId="77777777" w:rsidR="00EF03FF" w:rsidRPr="001F4742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эмоциональной</w:t>
            </w:r>
          </w:p>
        </w:tc>
      </w:tr>
      <w:tr w:rsidR="00EF03FF" w:rsidRPr="001F4742" w14:paraId="02282378" w14:textId="77777777" w:rsidTr="0026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1EE6868" w14:textId="77777777" w:rsidR="00EF03FF" w:rsidRPr="007E261A" w:rsidRDefault="00EF03FF" w:rsidP="00DD40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Стресс и профессиональная деятельность. Систематизация стрессоров</w:t>
            </w:r>
          </w:p>
        </w:tc>
      </w:tr>
      <w:tr w:rsidR="00EF03FF" w:rsidRPr="001F4742" w14:paraId="50E900D2" w14:textId="77777777" w:rsidTr="00266F22">
        <w:tc>
          <w:tcPr>
            <w:tcW w:w="945" w:type="dxa"/>
          </w:tcPr>
          <w:p w14:paraId="58E56339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31C5720" w14:textId="77777777" w:rsidR="00EF03FF" w:rsidRPr="007665E9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38" w:type="dxa"/>
          </w:tcPr>
          <w:p w14:paraId="21475A2B" w14:textId="2FA6A897" w:rsidR="00EF03FF" w:rsidRDefault="00EF03FF" w:rsidP="00150B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26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Дополните предложение </w:t>
            </w:r>
          </w:p>
          <w:p w14:paraId="495ADAB1" w14:textId="788FEE84" w:rsidR="00EF03FF" w:rsidRPr="007E261A" w:rsidRDefault="00266F22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Психосоматические болезни</w:t>
            </w:r>
            <w:r w:rsidR="00EF03FF" w:rsidRPr="007E2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которые возникают в результате ослабления защитных сил организма и срыва работы внутренних органов по принципу «с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лабого звена» </w:t>
            </w:r>
            <w:r w:rsidR="00F014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возникают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 ____________.</w:t>
            </w:r>
          </w:p>
          <w:p w14:paraId="3D84A58C" w14:textId="77777777" w:rsidR="00EF03FF" w:rsidRDefault="00EF03FF" w:rsidP="00F01425">
            <w:pPr>
              <w:pStyle w:val="a3"/>
              <w:spacing w:line="120" w:lineRule="auto"/>
              <w:ind w:left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24CFBF42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пережитого стресса</w:t>
            </w:r>
          </w:p>
        </w:tc>
      </w:tr>
      <w:tr w:rsidR="00EF03FF" w:rsidRPr="001F4742" w14:paraId="190E7432" w14:textId="77777777" w:rsidTr="00266F22">
        <w:tc>
          <w:tcPr>
            <w:tcW w:w="945" w:type="dxa"/>
          </w:tcPr>
          <w:p w14:paraId="15D15AD3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1B95FEA9" w14:textId="77777777" w:rsidR="00EF03FF" w:rsidRPr="007665E9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38" w:type="dxa"/>
          </w:tcPr>
          <w:p w14:paraId="5C4F6B52" w14:textId="77777777" w:rsidR="00F01425" w:rsidRPr="00266F22" w:rsidRDefault="00F01425" w:rsidP="00F0142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15C53972" w14:textId="3566ED83" w:rsidR="00EF03FF" w:rsidRPr="007E261A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2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Согласно </w:t>
            </w:r>
            <w:r w:rsidR="00F014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</w:t>
            </w:r>
            <w:r w:rsidRPr="007E2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концепции, застойный очаг возбуждения в коре больших полушарий мозга является причиной </w:t>
            </w:r>
            <w:r w:rsidR="00F01425">
              <w:rPr>
                <w:rFonts w:ascii="Times New Roman" w:hAnsi="Times New Roman" w:cs="Times New Roman"/>
                <w:bCs/>
              </w:rPr>
              <w:t>ПТСР.</w:t>
            </w:r>
          </w:p>
          <w:p w14:paraId="4A398AB4" w14:textId="77777777" w:rsidR="00EF03FF" w:rsidRPr="00A15939" w:rsidRDefault="00EF03FF" w:rsidP="00F01425">
            <w:pPr>
              <w:pStyle w:val="a3"/>
              <w:spacing w:line="120" w:lineRule="auto"/>
              <w:ind w:left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1C8AEF63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физиологическ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</w:p>
        </w:tc>
      </w:tr>
      <w:tr w:rsidR="00EF03FF" w:rsidRPr="001F4742" w14:paraId="56DAADF0" w14:textId="77777777" w:rsidTr="0026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A8C63BA" w14:textId="77777777" w:rsidR="00EF03FF" w:rsidRPr="00C377E5" w:rsidRDefault="00EF03FF" w:rsidP="00DD40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Психофизиологические последствия стресса. Особенности профессиональных стрессов</w:t>
            </w:r>
          </w:p>
        </w:tc>
      </w:tr>
      <w:tr w:rsidR="00EF03FF" w:rsidRPr="001F4742" w14:paraId="39AA374B" w14:textId="77777777" w:rsidTr="00266F22">
        <w:tc>
          <w:tcPr>
            <w:tcW w:w="945" w:type="dxa"/>
          </w:tcPr>
          <w:p w14:paraId="1E4FA216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7009EDEC" w14:textId="77777777" w:rsidR="00EF03FF" w:rsidRPr="007665E9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38" w:type="dxa"/>
          </w:tcPr>
          <w:p w14:paraId="47F95EF6" w14:textId="79807A44" w:rsidR="00EF03FF" w:rsidRPr="005D548A" w:rsidRDefault="00F01425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868BB5E" w14:textId="028E28EC" w:rsidR="00F01425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2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и</w:t>
            </w:r>
            <w:r w:rsidRPr="007E2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стощения физических и умственных ресурсов при длительном воздействии стресса </w:t>
            </w:r>
            <w:r w:rsidR="00F014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свидетельствуют о ____________.</w:t>
            </w:r>
          </w:p>
          <w:p w14:paraId="44BCD052" w14:textId="19151238" w:rsidR="00EF03FF" w:rsidRPr="007E261A" w:rsidRDefault="00EF03FF" w:rsidP="00F01425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2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2261" w:type="dxa"/>
          </w:tcPr>
          <w:p w14:paraId="1A90A22C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Pr="00216178">
              <w:rPr>
                <w:rFonts w:ascii="Times New Roman" w:hAnsi="Times New Roman" w:cs="Times New Roman"/>
                <w:sz w:val="24"/>
                <w:szCs w:val="24"/>
              </w:rPr>
              <w:t>горани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DD40EA" w:rsidRPr="001F4742" w14:paraId="681CB70E" w14:textId="77777777" w:rsidTr="00266F22">
        <w:tc>
          <w:tcPr>
            <w:tcW w:w="945" w:type="dxa"/>
          </w:tcPr>
          <w:p w14:paraId="521812C2" w14:textId="77777777" w:rsidR="00DD40EA" w:rsidRDefault="00DD40EA" w:rsidP="00DD40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  <w:p w14:paraId="00948681" w14:textId="77777777" w:rsidR="00DD40EA" w:rsidRDefault="00DD40EA" w:rsidP="00DD40EA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38" w:type="dxa"/>
          </w:tcPr>
          <w:p w14:paraId="4C9797DB" w14:textId="64C66AC3" w:rsidR="00DD40EA" w:rsidRPr="00F01425" w:rsidRDefault="00F01425" w:rsidP="00F0142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436E9778" w14:textId="7F0FC09C" w:rsidR="00F01425" w:rsidRDefault="00DD40EA" w:rsidP="00870C9E">
            <w:pPr>
              <w:pStyle w:val="a3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25">
              <w:rPr>
                <w:rFonts w:ascii="Times New Roman" w:hAnsi="Times New Roman" w:cs="Times New Roman"/>
                <w:sz w:val="24"/>
                <w:szCs w:val="24"/>
              </w:rPr>
              <w:t>Стимулы</w:t>
            </w:r>
            <w:r w:rsidRPr="00F01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F01425">
              <w:rPr>
                <w:rFonts w:ascii="Times New Roman" w:hAnsi="Times New Roman" w:cs="Times New Roman"/>
                <w:bCs/>
                <w:sz w:val="24"/>
                <w:szCs w:val="24"/>
              </w:rPr>
              <w:t>стрессоры)</w:t>
            </w:r>
            <w:r w:rsidRPr="00522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которые сигнализируют о биологической или социальной значимости событий – это </w:t>
            </w:r>
            <w:r w:rsidR="00F0142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="00F01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293C">
              <w:rPr>
                <w:rFonts w:ascii="Times New Roman" w:hAnsi="Times New Roman" w:cs="Times New Roman"/>
                <w:bCs/>
                <w:sz w:val="24"/>
                <w:szCs w:val="24"/>
              </w:rPr>
              <w:t>стимулы</w:t>
            </w:r>
            <w:r w:rsidR="00F014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EA98A71" w14:textId="700BD33A" w:rsidR="00DD40EA" w:rsidRPr="0052293C" w:rsidRDefault="00DD40EA" w:rsidP="00F01425">
            <w:pPr>
              <w:pStyle w:val="a3"/>
              <w:spacing w:line="120" w:lineRule="auto"/>
              <w:ind w:left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793101BD" w14:textId="77777777" w:rsidR="00DD40EA" w:rsidRDefault="00DD40EA" w:rsidP="00870C9E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34245">
              <w:rPr>
                <w:rFonts w:ascii="Times New Roman" w:hAnsi="Times New Roman" w:cs="Times New Roman"/>
                <w:sz w:val="24"/>
                <w:szCs w:val="24"/>
              </w:rPr>
              <w:t>сихологические</w:t>
            </w:r>
          </w:p>
        </w:tc>
      </w:tr>
      <w:tr w:rsidR="00EF03FF" w:rsidRPr="001F4742" w14:paraId="237E5FC5" w14:textId="77777777" w:rsidTr="0026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0A7769E" w14:textId="77777777" w:rsidR="00EF03FF" w:rsidRPr="00DD40EA" w:rsidRDefault="00EF03FF" w:rsidP="00150B0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Стресс преодолевающее поведение в процессе выполнения профессиональных задач</w:t>
            </w:r>
          </w:p>
        </w:tc>
      </w:tr>
      <w:tr w:rsidR="00EF03FF" w:rsidRPr="001F4742" w14:paraId="7132AFED" w14:textId="77777777" w:rsidTr="00266F22">
        <w:tc>
          <w:tcPr>
            <w:tcW w:w="945" w:type="dxa"/>
          </w:tcPr>
          <w:p w14:paraId="422CD046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C3EE0C0" w14:textId="56A53211" w:rsidR="00EF03FF" w:rsidRPr="007665E9" w:rsidRDefault="00F01425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F03FF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38" w:type="dxa"/>
          </w:tcPr>
          <w:p w14:paraId="2340FEFE" w14:textId="28E98734" w:rsidR="00EF03FF" w:rsidRPr="00BB042A" w:rsidRDefault="00F01425" w:rsidP="00150B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2A1DE95F" w14:textId="77777777" w:rsidR="00F01425" w:rsidRDefault="00EF03FF" w:rsidP="00F014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Особое эмоциональное состояние, которое проявляется в опустошенности, деперсонализации и ограниченных способностей к достижению – это </w:t>
            </w:r>
            <w:r w:rsidR="00F0142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____________.</w:t>
            </w:r>
          </w:p>
          <w:p w14:paraId="0F831691" w14:textId="1FE46190" w:rsidR="00EF03FF" w:rsidRPr="00BB042A" w:rsidRDefault="00EF03FF" w:rsidP="00F01425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3305664F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A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истощение</w:t>
            </w:r>
          </w:p>
        </w:tc>
      </w:tr>
      <w:tr w:rsidR="00DD40EA" w:rsidRPr="001F4742" w14:paraId="465BEFA1" w14:textId="77777777" w:rsidTr="00266F22">
        <w:tc>
          <w:tcPr>
            <w:tcW w:w="945" w:type="dxa"/>
          </w:tcPr>
          <w:p w14:paraId="4093FF06" w14:textId="77777777" w:rsidR="00DD40EA" w:rsidRDefault="00DD40EA" w:rsidP="00DD40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08AB60A0" w14:textId="75CFA978" w:rsidR="00DD40EA" w:rsidRDefault="00F01425" w:rsidP="00DD40EA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D40EA"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138" w:type="dxa"/>
          </w:tcPr>
          <w:p w14:paraId="31A68CA1" w14:textId="408F1466" w:rsidR="00DD40EA" w:rsidRPr="00BB042A" w:rsidRDefault="00F01425" w:rsidP="00870C9E">
            <w:pPr>
              <w:pStyle w:val="a3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</w:t>
            </w:r>
            <w:r w:rsidR="00DD40EA"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утверждение</w:t>
            </w:r>
          </w:p>
          <w:p w14:paraId="5D6DC04C" w14:textId="417A219F" w:rsidR="00DD40EA" w:rsidRPr="00BB042A" w:rsidRDefault="00DD40EA" w:rsidP="00870C9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B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орма преодоления стрессовой ситуации, согласно Лазарусу, которая выражается в смягчении страданий, связанных с переживанием стресса -это форма </w:t>
            </w:r>
            <w:r w:rsidR="00F01425">
              <w:rPr>
                <w:rFonts w:ascii="Times New Roman" w:hAnsi="Times New Roman" w:cs="Times New Roman"/>
                <w:bCs/>
                <w:sz w:val="24"/>
                <w:szCs w:val="24"/>
              </w:rPr>
              <w:t>____________.</w:t>
            </w:r>
          </w:p>
          <w:p w14:paraId="56770C35" w14:textId="77777777" w:rsidR="00DD40EA" w:rsidRPr="005D548A" w:rsidRDefault="00DD40EA" w:rsidP="00F01425">
            <w:pPr>
              <w:pStyle w:val="a3"/>
              <w:spacing w:line="120" w:lineRule="auto"/>
              <w:ind w:left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</w:tcPr>
          <w:p w14:paraId="301C3CF9" w14:textId="77777777" w:rsidR="00DD40EA" w:rsidRDefault="00DD40EA" w:rsidP="00870C9E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временного облегчения</w:t>
            </w:r>
          </w:p>
        </w:tc>
      </w:tr>
      <w:tr w:rsidR="00EF03FF" w:rsidRPr="001F4742" w14:paraId="61183A46" w14:textId="77777777" w:rsidTr="0026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004BECA" w14:textId="77777777" w:rsidR="00EF03FF" w:rsidRPr="00BB042A" w:rsidRDefault="00EF03FF" w:rsidP="00DD40E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D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="00194116" w:rsidRPr="00DD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Психологическая профилактика негативного влияния профессионального стресса на деятельность и личность</w:t>
            </w:r>
          </w:p>
        </w:tc>
      </w:tr>
      <w:tr w:rsidR="00EF03FF" w:rsidRPr="001F4742" w14:paraId="73613014" w14:textId="77777777" w:rsidTr="00266F22">
        <w:tc>
          <w:tcPr>
            <w:tcW w:w="945" w:type="dxa"/>
          </w:tcPr>
          <w:p w14:paraId="79808909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31616E7" w14:textId="77777777" w:rsidR="00EF03FF" w:rsidRPr="007665E9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38" w:type="dxa"/>
          </w:tcPr>
          <w:p w14:paraId="117986D8" w14:textId="3E0609F0" w:rsidR="00EF03FF" w:rsidRPr="00B54EE3" w:rsidRDefault="00F01425" w:rsidP="00150B0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7E36C7A9" w14:textId="798D5673" w:rsidR="00EF03FF" w:rsidRPr="00BB042A" w:rsidRDefault="00EF03FF" w:rsidP="00F0142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042A">
              <w:rPr>
                <w:rFonts w:ascii="Times New Roman" w:hAnsi="Times New Roman" w:cs="Times New Roman"/>
                <w:bCs/>
                <w:sz w:val="24"/>
                <w:szCs w:val="24"/>
              </w:rPr>
              <w:t>Первая стадия феномена общего адаптационного синдрома, выделе</w:t>
            </w:r>
            <w:r w:rsidR="00F01425">
              <w:rPr>
                <w:rFonts w:ascii="Times New Roman" w:hAnsi="Times New Roman" w:cs="Times New Roman"/>
                <w:bCs/>
                <w:sz w:val="24"/>
                <w:szCs w:val="24"/>
              </w:rPr>
              <w:t>нная Г. Селье – это стадия ____________.</w:t>
            </w:r>
          </w:p>
          <w:p w14:paraId="16968B45" w14:textId="77777777" w:rsidR="00EF03FF" w:rsidRDefault="00EF03FF" w:rsidP="00F01425">
            <w:pPr>
              <w:pStyle w:val="a3"/>
              <w:spacing w:line="120" w:lineRule="auto"/>
              <w:ind w:left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286986B2" w14:textId="77777777" w:rsidR="00EF03FF" w:rsidRPr="00BB042A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42A">
              <w:rPr>
                <w:rFonts w:ascii="Times New Roman" w:hAnsi="Times New Roman" w:cs="Times New Roman"/>
                <w:sz w:val="24"/>
                <w:szCs w:val="24"/>
              </w:rPr>
              <w:t>тревоги</w:t>
            </w:r>
          </w:p>
        </w:tc>
      </w:tr>
      <w:tr w:rsidR="00EF03FF" w:rsidRPr="001F4742" w14:paraId="186A4132" w14:textId="77777777" w:rsidTr="00266F22">
        <w:tc>
          <w:tcPr>
            <w:tcW w:w="945" w:type="dxa"/>
          </w:tcPr>
          <w:p w14:paraId="727E722A" w14:textId="77777777" w:rsidR="00EF03FF" w:rsidRDefault="00EF03FF" w:rsidP="00150B0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7EE9BAF" w14:textId="77777777" w:rsidR="00EF03FF" w:rsidRPr="007665E9" w:rsidRDefault="00EF03FF" w:rsidP="00150B0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38" w:type="dxa"/>
          </w:tcPr>
          <w:p w14:paraId="17D76E1B" w14:textId="1C472E1E" w:rsidR="00EF03FF" w:rsidRPr="00F01425" w:rsidRDefault="00F01425" w:rsidP="00150B0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3EA7BA15" w14:textId="36838D4D" w:rsidR="00EF03FF" w:rsidRPr="00BB042A" w:rsidRDefault="00F01425" w:rsidP="00F0142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 ____________</w:t>
            </w:r>
            <w:r w:rsidR="00EF03FF" w:rsidRPr="00BB04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проявлениям стресса относится: раздражительность, потеря аппетита, депрессия и пониженный интерес к межличностным и сексуальным отношениям</w:t>
            </w:r>
            <w:r w:rsidR="00EF03F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1" w:type="dxa"/>
          </w:tcPr>
          <w:p w14:paraId="439A7AEA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психологическим</w:t>
            </w:r>
          </w:p>
        </w:tc>
      </w:tr>
    </w:tbl>
    <w:p w14:paraId="3F53DB01" w14:textId="77777777" w:rsidR="00EF03FF" w:rsidRDefault="00EF03FF" w:rsidP="00EF03F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0585EA" w14:textId="77777777" w:rsidR="00EF03FF" w:rsidRPr="00DF5C0F" w:rsidRDefault="00EF03FF" w:rsidP="00EF03F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61EF1F99" w14:textId="77777777" w:rsidR="00EF03FF" w:rsidRDefault="00EF03FF" w:rsidP="00EF03F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5"/>
        <w:gridCol w:w="4295"/>
        <w:gridCol w:w="4104"/>
      </w:tblGrid>
      <w:tr w:rsidR="00EF03FF" w14:paraId="5FAF312B" w14:textId="77777777" w:rsidTr="008F563B">
        <w:trPr>
          <w:cantSplit/>
          <w:trHeight w:val="1375"/>
        </w:trPr>
        <w:tc>
          <w:tcPr>
            <w:tcW w:w="945" w:type="dxa"/>
            <w:textDirection w:val="btLr"/>
            <w:vAlign w:val="center"/>
          </w:tcPr>
          <w:p w14:paraId="2D9C1643" w14:textId="77777777" w:rsidR="00EF03FF" w:rsidRPr="008042B4" w:rsidRDefault="00EF03FF" w:rsidP="00150B0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80ECE79" w14:textId="77777777" w:rsidR="00EF03FF" w:rsidRPr="00C377E5" w:rsidRDefault="00EF03FF" w:rsidP="00150B0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295" w:type="dxa"/>
            <w:vAlign w:val="center"/>
          </w:tcPr>
          <w:p w14:paraId="4B13D265" w14:textId="77777777" w:rsidR="00EF03FF" w:rsidRPr="00842AF1" w:rsidRDefault="00EF03FF" w:rsidP="00150B0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vAlign w:val="center"/>
          </w:tcPr>
          <w:p w14:paraId="527B4FBF" w14:textId="77777777" w:rsidR="00EF03FF" w:rsidRPr="00842AF1" w:rsidRDefault="00EF03FF" w:rsidP="00150B0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F03FF" w14:paraId="59726532" w14:textId="77777777" w:rsidTr="00B5561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EFE3635" w14:textId="77777777" w:rsidR="00EF03FF" w:rsidRPr="00DD40EA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стресса, его характеристика и роль в жизни человека. Предмет, задачи и история развития психологии стресса</w:t>
            </w:r>
          </w:p>
        </w:tc>
      </w:tr>
      <w:tr w:rsidR="00EF03FF" w14:paraId="1A15DFD8" w14:textId="77777777" w:rsidTr="008F563B">
        <w:tc>
          <w:tcPr>
            <w:tcW w:w="945" w:type="dxa"/>
          </w:tcPr>
          <w:p w14:paraId="14A1161E" w14:textId="77777777" w:rsidR="00EF03FF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40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2DA4668" w14:textId="6317E3D1" w:rsidR="00EF03FF" w:rsidRPr="001F4742" w:rsidRDefault="00B5561D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03FF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295" w:type="dxa"/>
          </w:tcPr>
          <w:p w14:paraId="02821625" w14:textId="0EF1901D" w:rsidR="00B5561D" w:rsidRDefault="00B5561D" w:rsidP="00150B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0ACBBE87" w14:textId="3F8F9634" w:rsidR="00EF03FF" w:rsidRPr="00B5561D" w:rsidRDefault="00EF03FF" w:rsidP="00150B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чем состояла основная идея Ганса Селье по поводу адаптации организма к разнообразным факторам внешней среды?</w:t>
            </w:r>
          </w:p>
          <w:p w14:paraId="4559041B" w14:textId="77777777" w:rsidR="00EF03FF" w:rsidRPr="006B2838" w:rsidRDefault="00EF03FF" w:rsidP="00150B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14:paraId="02FF6016" w14:textId="77777777" w:rsidR="00EF03FF" w:rsidRPr="0052293C" w:rsidRDefault="00EF03FF" w:rsidP="00150B0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Основная идея Ганса Селье по поводу адаптации организма к разнообразным факторам внешней среды представляет собой не столько вред от перенапряжения организма, сколько важнейший процесс </w:t>
            </w:r>
            <w:r w:rsidR="00870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адаптации, тренировки организма.</w:t>
            </w:r>
            <w:r w:rsidR="00870C9E"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Процесс </w:t>
            </w:r>
            <w:r w:rsidR="00870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адаптации</w:t>
            </w:r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призван повышать сопротивляемость, тренировать защитные механизмы тела и психики</w:t>
            </w:r>
          </w:p>
        </w:tc>
      </w:tr>
      <w:tr w:rsidR="00EF03FF" w14:paraId="4DCB73E1" w14:textId="77777777" w:rsidTr="008F563B">
        <w:tc>
          <w:tcPr>
            <w:tcW w:w="945" w:type="dxa"/>
          </w:tcPr>
          <w:p w14:paraId="54392F9F" w14:textId="77777777" w:rsidR="00EF03FF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D40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0E4C28D" w14:textId="77777777" w:rsidR="00EF03FF" w:rsidRPr="001F4742" w:rsidRDefault="00EF03FF" w:rsidP="0015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95" w:type="dxa"/>
          </w:tcPr>
          <w:p w14:paraId="46FADC9B" w14:textId="4286BA2F" w:rsidR="00B5561D" w:rsidRPr="00B5561D" w:rsidRDefault="00B5561D" w:rsidP="00150B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3086241" w14:textId="09E3DFDB" w:rsidR="00EF03FF" w:rsidRPr="0052293C" w:rsidRDefault="00EF03FF" w:rsidP="00150B0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</w:t>
            </w:r>
            <w:r w:rsidR="00B556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какое значение имеет гипоталамус в развитии стрессорных реакций?</w:t>
            </w:r>
          </w:p>
        </w:tc>
        <w:tc>
          <w:tcPr>
            <w:tcW w:w="4104" w:type="dxa"/>
          </w:tcPr>
          <w:p w14:paraId="03AE38F3" w14:textId="77777777" w:rsidR="00EF03FF" w:rsidRPr="006B2838" w:rsidRDefault="00870C9E" w:rsidP="00B5561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70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Гипоталамус играет решающую роль в инициировании гормональных реакций на стрессовые раздражители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70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03FF" w:rsidRPr="007C3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 время стресса </w:t>
            </w:r>
            <w:r w:rsidR="00EF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нем</w:t>
            </w:r>
            <w:r w:rsidR="00EF03FF" w:rsidRPr="007C3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начинается интенсивная выработка веществ, которые активизируют надпочечники и вызывают выброс «гормонов стресса», прежде всего кортизола</w:t>
            </w:r>
          </w:p>
        </w:tc>
      </w:tr>
      <w:tr w:rsidR="00EF03FF" w14:paraId="45660BE4" w14:textId="77777777" w:rsidTr="008F563B">
        <w:tc>
          <w:tcPr>
            <w:tcW w:w="945" w:type="dxa"/>
          </w:tcPr>
          <w:p w14:paraId="11296205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7BA22724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95" w:type="dxa"/>
          </w:tcPr>
          <w:p w14:paraId="18F7107E" w14:textId="2250A30B" w:rsidR="00B5561D" w:rsidRPr="00B5561D" w:rsidRDefault="00B5561D" w:rsidP="00B556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6C47B4E" w14:textId="54E60FC0" w:rsidR="00EF03FF" w:rsidRPr="0052293C" w:rsidRDefault="00EF03FF" w:rsidP="00B5561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Перечислите основные отличия психологического стресса от стресса биологического</w:t>
            </w:r>
            <w:r w:rsidR="00B556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04" w:type="dxa"/>
          </w:tcPr>
          <w:p w14:paraId="0ABB101E" w14:textId="77777777" w:rsidR="00EF03FF" w:rsidRPr="00F475F4" w:rsidRDefault="00EF03FF" w:rsidP="00B55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Психологический стресс может запускаться не только реально действующими, но и вероятностными событиями, которые еще не произошли, но насту</w:t>
            </w:r>
            <w:r w:rsidR="00870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пления которых субъект боится.</w:t>
            </w:r>
            <w:r w:rsidRPr="007C3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70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C3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акже существенное значение имеет возможность оценки человеком необходимость и степень своего участия в активном воздействии на проблемную ситуацию с целью ее нейтрализации</w:t>
            </w:r>
          </w:p>
        </w:tc>
      </w:tr>
      <w:tr w:rsidR="00EF03FF" w14:paraId="7D3BD25C" w14:textId="77777777" w:rsidTr="00B5561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6E2FE1F" w14:textId="77777777" w:rsidR="00EF03FF" w:rsidRPr="0052293C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D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194116" w:rsidRPr="00DD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Стресс и профессиональная деятельность. Систематизация стрессоров</w:t>
            </w:r>
          </w:p>
        </w:tc>
      </w:tr>
      <w:tr w:rsidR="00EF03FF" w14:paraId="389C2A70" w14:textId="77777777" w:rsidTr="008F563B">
        <w:tc>
          <w:tcPr>
            <w:tcW w:w="945" w:type="dxa"/>
          </w:tcPr>
          <w:p w14:paraId="7B021139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195BB703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95" w:type="dxa"/>
          </w:tcPr>
          <w:p w14:paraId="7909D9BC" w14:textId="77777777" w:rsidR="00B5561D" w:rsidRDefault="00B5561D" w:rsidP="00B556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0E2BE100" w14:textId="142015BF" w:rsidR="00EF03FF" w:rsidRPr="0052293C" w:rsidRDefault="00EF03FF" w:rsidP="00B5561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чем </w:t>
            </w:r>
            <w:r w:rsidR="00B556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заключается </w:t>
            </w:r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отличие проявлений стресса и </w:t>
            </w:r>
            <w:proofErr w:type="spellStart"/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дистресса</w:t>
            </w:r>
            <w:proofErr w:type="spellEnd"/>
            <w:r w:rsidRPr="00522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104" w:type="dxa"/>
          </w:tcPr>
          <w:p w14:paraId="446382C2" w14:textId="77777777" w:rsidR="00EF03FF" w:rsidRDefault="00EF03FF" w:rsidP="00B5561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Стресс подразумевает некое напряжение, после которого обязательно приходит расслабление. В случае дистресса человек в дальнейшем не способен расслабиться, а когда происходит очередная стрессовая ситуация, состояние лишь усугубляется</w:t>
            </w:r>
          </w:p>
        </w:tc>
      </w:tr>
      <w:tr w:rsidR="00EF03FF" w14:paraId="1C1829B8" w14:textId="77777777" w:rsidTr="008F563B">
        <w:tc>
          <w:tcPr>
            <w:tcW w:w="945" w:type="dxa"/>
          </w:tcPr>
          <w:p w14:paraId="5A14DBFC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6D482F75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95" w:type="dxa"/>
          </w:tcPr>
          <w:p w14:paraId="681A5B5D" w14:textId="77777777" w:rsidR="00B5561D" w:rsidRDefault="00B5561D" w:rsidP="00B556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05517E57" w14:textId="352B7D5A" w:rsidR="00EF03FF" w:rsidRPr="006A6B7C" w:rsidRDefault="00EF03FF" w:rsidP="00150B0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каких случаях высокий уровень стресс</w:t>
            </w:r>
            <w:r w:rsidR="008F5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играет положительную роль для человека</w:t>
            </w: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104" w:type="dxa"/>
          </w:tcPr>
          <w:p w14:paraId="22687333" w14:textId="77777777" w:rsidR="00EF03FF" w:rsidRDefault="00870C9E" w:rsidP="00B5561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70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тресс является полезным для человека (речь идет о единичном случае стресса и о положительном стрессе, а не постоянном напряжении, </w:t>
            </w:r>
            <w:r w:rsidRPr="00870C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влекущем психоэмоциональное выгорание)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70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03FF" w:rsidRPr="006A6B7C">
              <w:rPr>
                <w:rFonts w:ascii="Times New Roman" w:eastAsia="Calibri" w:hAnsi="Times New Roman" w:cs="Times New Roman"/>
                <w:sz w:val="24"/>
                <w:szCs w:val="24"/>
              </w:rPr>
              <w:t>Полезный стресс обычно длится недолго и заканчивается положительным результатом, поэтому повышает работоспособность.</w:t>
            </w:r>
          </w:p>
        </w:tc>
      </w:tr>
      <w:tr w:rsidR="00EF03FF" w14:paraId="73BCC805" w14:textId="77777777" w:rsidTr="00B5561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605488A" w14:textId="77777777" w:rsidR="00EF03FF" w:rsidRPr="00DD40EA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4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Психофизиологические последствия стресса. Особенности профессиональных стрессов</w:t>
            </w:r>
          </w:p>
        </w:tc>
      </w:tr>
      <w:tr w:rsidR="00EF03FF" w14:paraId="58CA244B" w14:textId="77777777" w:rsidTr="008F563B">
        <w:tc>
          <w:tcPr>
            <w:tcW w:w="945" w:type="dxa"/>
          </w:tcPr>
          <w:p w14:paraId="2C526B9E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70F7535A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95" w:type="dxa"/>
          </w:tcPr>
          <w:p w14:paraId="3BCA50A6" w14:textId="77777777" w:rsidR="00B5561D" w:rsidRDefault="00B5561D" w:rsidP="00B5561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B45A46C" w14:textId="72F225FE" w:rsidR="00EF03FF" w:rsidRPr="006A6B7C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какой стадии стресса увеличивается уровень тревоги?</w:t>
            </w:r>
          </w:p>
          <w:p w14:paraId="19C19F79" w14:textId="77777777" w:rsidR="00EF03FF" w:rsidRDefault="00EF03FF" w:rsidP="00150B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14:paraId="340FAF70" w14:textId="77777777" w:rsidR="00EF03FF" w:rsidRDefault="00EF03FF" w:rsidP="00150B0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первой стадии развития стресса появляется тревога. Возникает она после обнаружения и определения степени опасности стрессора. Во время этой стадии вырабатывается адреналин и «гормон стресса» кортизол. Организм мобилизуется для преодоления угрозы</w:t>
            </w:r>
          </w:p>
        </w:tc>
      </w:tr>
      <w:tr w:rsidR="00EF03FF" w14:paraId="718E4EE7" w14:textId="77777777" w:rsidTr="008F563B">
        <w:tc>
          <w:tcPr>
            <w:tcW w:w="945" w:type="dxa"/>
          </w:tcPr>
          <w:p w14:paraId="5DDF2B75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55931C04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295" w:type="dxa"/>
          </w:tcPr>
          <w:p w14:paraId="53A0CEB5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07A6B09B" w14:textId="334CBF19" w:rsidR="00EF03FF" w:rsidRPr="006A6B7C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отличить пр</w:t>
            </w:r>
            <w:r w:rsidR="008F5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оявление </w:t>
            </w:r>
            <w:proofErr w:type="spellStart"/>
            <w:r w:rsidR="008F5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дистресса</w:t>
            </w:r>
            <w:proofErr w:type="spellEnd"/>
            <w:r w:rsidR="008F5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</w:t>
            </w:r>
            <w:proofErr w:type="spellStart"/>
            <w:r w:rsidR="008F5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эустресса</w:t>
            </w:r>
            <w:proofErr w:type="spellEnd"/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20D1D40C" w14:textId="77777777" w:rsidR="00EF03FF" w:rsidRPr="00344B8E" w:rsidRDefault="00EF03FF" w:rsidP="00150B0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2CC08A81" w14:textId="6D4696F6" w:rsidR="00EF03FF" w:rsidRDefault="00EF03FF" w:rsidP="008F56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B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Главное отличие </w:t>
            </w:r>
            <w:proofErr w:type="spellStart"/>
            <w:r w:rsidR="008F563B">
              <w:rPr>
                <w:rFonts w:ascii="Times New Roman" w:eastAsia="Calibri" w:hAnsi="Times New Roman" w:cs="Times New Roman"/>
                <w:sz w:val="24"/>
                <w:szCs w:val="24"/>
              </w:rPr>
              <w:t>дистресса</w:t>
            </w:r>
            <w:proofErr w:type="spellEnd"/>
            <w:r w:rsidRPr="006A6B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="008F563B">
              <w:rPr>
                <w:rFonts w:ascii="Times New Roman" w:eastAsia="Calibri" w:hAnsi="Times New Roman" w:cs="Times New Roman"/>
                <w:sz w:val="24"/>
                <w:szCs w:val="24"/>
              </w:rPr>
              <w:t>эустреса</w:t>
            </w:r>
            <w:proofErr w:type="spellEnd"/>
            <w:r w:rsidRPr="006A6B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заключается в продолжительности стрессового состояния. Если оно было кратковременным, длилось пару часов или дней и благополучно прошло само – это </w:t>
            </w:r>
            <w:proofErr w:type="spellStart"/>
            <w:r w:rsidRPr="006A6B7C">
              <w:rPr>
                <w:rFonts w:ascii="Times New Roman" w:eastAsia="Calibri" w:hAnsi="Times New Roman" w:cs="Times New Roman"/>
                <w:sz w:val="24"/>
                <w:szCs w:val="24"/>
              </w:rPr>
              <w:t>эустресс</w:t>
            </w:r>
            <w:proofErr w:type="spellEnd"/>
            <w:r w:rsidRPr="006A6B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Если же оно длиться уже несколько недель или месяцев и ухудшает самочувствие и качество жизни, это дистресс. Это значит, что в организме наступила фаза истощения. Иногда дистресс может плавно вытекать из </w:t>
            </w:r>
            <w:proofErr w:type="spellStart"/>
            <w:r w:rsidRPr="006A6B7C">
              <w:rPr>
                <w:rFonts w:ascii="Times New Roman" w:eastAsia="Calibri" w:hAnsi="Times New Roman" w:cs="Times New Roman"/>
                <w:sz w:val="24"/>
                <w:szCs w:val="24"/>
              </w:rPr>
              <w:t>эустресса</w:t>
            </w:r>
            <w:proofErr w:type="spellEnd"/>
          </w:p>
        </w:tc>
      </w:tr>
      <w:tr w:rsidR="00EF03FF" w14:paraId="36B18EF3" w14:textId="77777777" w:rsidTr="008F563B">
        <w:tc>
          <w:tcPr>
            <w:tcW w:w="945" w:type="dxa"/>
          </w:tcPr>
          <w:p w14:paraId="7B75DE2A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14:paraId="73D8E0F9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295" w:type="dxa"/>
          </w:tcPr>
          <w:p w14:paraId="7CA1D1BD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23BAA10" w14:textId="69AC5079" w:rsidR="00EF03FF" w:rsidRPr="006A6B7C" w:rsidRDefault="00EF03FF" w:rsidP="008F563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Какие проявления хронического стресса на физическом уровне могут происходить у </w:t>
            </w:r>
            <w:r w:rsidR="008F5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человека</w:t>
            </w: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104" w:type="dxa"/>
          </w:tcPr>
          <w:p w14:paraId="3B04800F" w14:textId="6109F929" w:rsidR="00EF03FF" w:rsidRPr="008F563B" w:rsidRDefault="00EF03FF" w:rsidP="008F56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Хронический стресс – это продолжительная активация адаптационных реакций организма под воздействием неблагоприятных факторов. </w:t>
            </w:r>
            <w:r w:rsidR="001F41AA"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Хронический стресс </w:t>
            </w:r>
            <w:r w:rsidR="001F41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риводит к развитию невротических расстройств и соматических заболеваний. На физиологическом уровне проявляется быстрой утомляемостью, бессонницей или повышенной сонливостью, изменением аппетита, расстройством пищеварения, головным</w:t>
            </w:r>
            <w:r w:rsid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болями</w:t>
            </w:r>
          </w:p>
        </w:tc>
      </w:tr>
      <w:tr w:rsidR="00EF03FF" w14:paraId="11F98B29" w14:textId="77777777" w:rsidTr="008F563B">
        <w:tc>
          <w:tcPr>
            <w:tcW w:w="945" w:type="dxa"/>
          </w:tcPr>
          <w:p w14:paraId="54C5CF67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43B27510" w14:textId="1FC4473F" w:rsidR="00EF03FF" w:rsidRDefault="008F563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F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295" w:type="dxa"/>
          </w:tcPr>
          <w:p w14:paraId="61CD931A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041CE11" w14:textId="6B1554A0" w:rsidR="00EF03FF" w:rsidRPr="006A6B7C" w:rsidRDefault="008F563B" w:rsidP="00150B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Каковы п</w:t>
            </w:r>
            <w:r w:rsidR="00EF03FF"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ричины возник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новения информационного стресса</w:t>
            </w:r>
            <w:r w:rsidR="00EF03FF"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678B2130" w14:textId="77777777" w:rsidR="00EF03FF" w:rsidRPr="00F475F4" w:rsidRDefault="00EF03FF" w:rsidP="00150B0B">
            <w:pPr>
              <w:tabs>
                <w:tab w:val="left" w:pos="31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04" w:type="dxa"/>
          </w:tcPr>
          <w:p w14:paraId="5F85256C" w14:textId="77777777" w:rsidR="00EF03FF" w:rsidRPr="006A6B7C" w:rsidRDefault="00EF03FF" w:rsidP="00870C9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Информационный стресс возникает в ситу</w:t>
            </w:r>
            <w:r w:rsidR="00870C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ациях информационных перегрузок. При и</w:t>
            </w:r>
            <w:r w:rsidR="00870C9E"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нформационн</w:t>
            </w:r>
            <w:r w:rsidR="00870C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</w:t>
            </w:r>
            <w:r w:rsidR="00870C9E"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стресс</w:t>
            </w:r>
            <w:r w:rsidR="00870C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человек не справляется с задачей, не успевает принимать верные решения в требуемом темпе</w:t>
            </w:r>
            <w:r w:rsidR="00870C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 высокой степени ответственности за последствия принятых решений. </w:t>
            </w:r>
          </w:p>
        </w:tc>
      </w:tr>
      <w:tr w:rsidR="00EF03FF" w14:paraId="4BB8BBDD" w14:textId="77777777" w:rsidTr="00B5561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D5C5F17" w14:textId="77777777" w:rsidR="00EF03FF" w:rsidRPr="00922286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Стресс преодолевающее поведение в процессе выполнения профессиональных задач</w:t>
            </w:r>
          </w:p>
        </w:tc>
      </w:tr>
      <w:tr w:rsidR="00EF03FF" w14:paraId="2B4B1C27" w14:textId="77777777" w:rsidTr="008F563B">
        <w:tc>
          <w:tcPr>
            <w:tcW w:w="945" w:type="dxa"/>
          </w:tcPr>
          <w:p w14:paraId="090BE435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283E6D58" w14:textId="1E272A20" w:rsidR="00EF03FF" w:rsidRDefault="008F563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F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295" w:type="dxa"/>
          </w:tcPr>
          <w:p w14:paraId="2CA6B515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DF58342" w14:textId="673EC1B4" w:rsidR="00EF03FF" w:rsidRPr="006A6B7C" w:rsidRDefault="008F563B" w:rsidP="008F563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Каковы п</w:t>
            </w:r>
            <w:r w:rsidR="00EF03FF"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ричины возникновения эмоционального стресса 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человека</w:t>
            </w:r>
            <w:r w:rsidR="00EF03FF"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4EB98751" w14:textId="77777777" w:rsidR="00EF03FF" w:rsidRPr="00D86328" w:rsidRDefault="00EF03FF" w:rsidP="00150B0B">
            <w:pPr>
              <w:spacing w:line="23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</w:tcPr>
          <w:p w14:paraId="3E891082" w14:textId="77777777" w:rsidR="00EF03FF" w:rsidRPr="006A6B7C" w:rsidRDefault="00870C9E" w:rsidP="00150B0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0C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Причинами стресса могут стать как внезапные так длящиеся негативные события в жизни человека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870C9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F03FF"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основным причинам возникновения эмоционального стресса относятся: чувство вины и обиды, обмана, ощущение опасности или явной угрозы самому себе или близким людям, изменение социального статуса и условий труда (увольнение, новый коллектив, повышение в должности), болезнь, свершение преступления, техногенные катастрофы, боевые действия.</w:t>
            </w:r>
          </w:p>
        </w:tc>
      </w:tr>
      <w:tr w:rsidR="00EF03FF" w14:paraId="6849F9B6" w14:textId="77777777" w:rsidTr="008F563B">
        <w:tc>
          <w:tcPr>
            <w:tcW w:w="945" w:type="dxa"/>
          </w:tcPr>
          <w:p w14:paraId="7B83BE3C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0825FB3C" w14:textId="2123899D" w:rsidR="00EF03FF" w:rsidRDefault="008F563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F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295" w:type="dxa"/>
          </w:tcPr>
          <w:p w14:paraId="598A4394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423F4F4" w14:textId="77777777" w:rsidR="00EF03FF" w:rsidRPr="006A6B7C" w:rsidRDefault="00EF03FF" w:rsidP="00150B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Перечислите стадии развития стресса, согласно концепции Ганса Селье.</w:t>
            </w:r>
          </w:p>
          <w:p w14:paraId="62790B68" w14:textId="77777777" w:rsidR="00EF03FF" w:rsidRPr="00D86328" w:rsidRDefault="00EF03FF" w:rsidP="00150B0B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04" w:type="dxa"/>
          </w:tcPr>
          <w:p w14:paraId="58B77BA8" w14:textId="77777777" w:rsidR="00EF03FF" w:rsidRPr="006A6B7C" w:rsidRDefault="00EF03FF" w:rsidP="008F56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Селье выделил три стадии развития стресса:</w:t>
            </w:r>
          </w:p>
          <w:p w14:paraId="3B8B73AE" w14:textId="77777777" w:rsidR="008F563B" w:rsidRDefault="00EF03FF" w:rsidP="008F563B">
            <w:pPr>
              <w:pStyle w:val="a3"/>
              <w:numPr>
                <w:ilvl w:val="0"/>
                <w:numId w:val="47"/>
              </w:numPr>
              <w:tabs>
                <w:tab w:val="left" w:pos="1575"/>
              </w:tabs>
              <w:ind w:left="315" w:hanging="31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Реакция тревоги, выражающаяся в моби</w:t>
            </w:r>
            <w:r w:rsid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лизации всех ресурсов организма.</w:t>
            </w:r>
          </w:p>
          <w:p w14:paraId="63D19149" w14:textId="77777777" w:rsidR="008F563B" w:rsidRDefault="00EF03FF" w:rsidP="008F563B">
            <w:pPr>
              <w:pStyle w:val="a3"/>
              <w:numPr>
                <w:ilvl w:val="0"/>
                <w:numId w:val="47"/>
              </w:numPr>
              <w:tabs>
                <w:tab w:val="left" w:pos="1575"/>
              </w:tabs>
              <w:ind w:left="315" w:hanging="31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Стадия сопротивления. </w:t>
            </w:r>
            <w:r w:rsid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</w:t>
            </w:r>
            <w:r w:rsidRP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овышенная стрессоустойчивость. </w:t>
            </w:r>
          </w:p>
          <w:p w14:paraId="3F1A1FFD" w14:textId="0F8F043E" w:rsidR="00EF03FF" w:rsidRPr="008F563B" w:rsidRDefault="008F563B" w:rsidP="008F563B">
            <w:pPr>
              <w:pStyle w:val="a3"/>
              <w:numPr>
                <w:ilvl w:val="0"/>
                <w:numId w:val="47"/>
              </w:numPr>
              <w:tabs>
                <w:tab w:val="left" w:pos="1575"/>
              </w:tabs>
              <w:ind w:left="315" w:hanging="31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истощения -  п</w:t>
            </w:r>
            <w:r w:rsidR="00EF03FF" w:rsidRP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риспособительные возможности организма снижаются (увеличивается опасность заболеваний).</w:t>
            </w:r>
          </w:p>
        </w:tc>
      </w:tr>
      <w:tr w:rsidR="00EF03FF" w14:paraId="3369F2CE" w14:textId="77777777" w:rsidTr="008F563B">
        <w:tc>
          <w:tcPr>
            <w:tcW w:w="945" w:type="dxa"/>
          </w:tcPr>
          <w:p w14:paraId="78FDB2ED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7C618F2" w14:textId="4529F0B0" w:rsidR="00EF03FF" w:rsidRDefault="008F563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F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295" w:type="dxa"/>
          </w:tcPr>
          <w:p w14:paraId="0C132166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45B7D6A7" w14:textId="38245DD8" w:rsidR="00EF03FF" w:rsidRPr="006A6B7C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является обязательным атрибутом эмоционального стресса, сигналом, указывающим на недостаточность функциональных резервов для преодоления угрозы?</w:t>
            </w:r>
          </w:p>
          <w:p w14:paraId="38B29D3C" w14:textId="77777777" w:rsidR="00EF03FF" w:rsidRPr="00D86328" w:rsidRDefault="00EF03FF" w:rsidP="00150B0B">
            <w:pP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4" w:type="dxa"/>
          </w:tcPr>
          <w:p w14:paraId="3746D519" w14:textId="77777777" w:rsidR="00EF03FF" w:rsidRPr="006A6B7C" w:rsidRDefault="00800C61" w:rsidP="00150B0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Тревога</w:t>
            </w: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является обязательным атрибутом эмоционального стресса, сигналом, указывающим на недостаточность функциональных резервов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EF03FF"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Она определяется как чувство опасения или ожидания, связанного с возникновением или перспективой блокады актуальной потребности человека (фрустрации) и реализует важнейший неотъемлемый механизм эмоционального стресса.</w:t>
            </w:r>
          </w:p>
        </w:tc>
      </w:tr>
      <w:tr w:rsidR="00EF03FF" w14:paraId="187FB78F" w14:textId="77777777" w:rsidTr="00B5561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29490B2" w14:textId="77777777" w:rsidR="00EF03FF" w:rsidRPr="00922286" w:rsidRDefault="00EF03FF" w:rsidP="00150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194116" w:rsidRPr="00DD40EA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Психологическая профилактика негативного влияния профессионального стресса на деятельность и личность</w:t>
            </w:r>
          </w:p>
        </w:tc>
      </w:tr>
      <w:tr w:rsidR="00EF03FF" w14:paraId="7A17AF64" w14:textId="77777777" w:rsidTr="008F563B">
        <w:tc>
          <w:tcPr>
            <w:tcW w:w="945" w:type="dxa"/>
          </w:tcPr>
          <w:p w14:paraId="76B1B9F2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D40E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1B377752" w14:textId="67CE2F72" w:rsidR="00EF03FF" w:rsidRDefault="008F563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F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295" w:type="dxa"/>
          </w:tcPr>
          <w:p w14:paraId="5C8D0E4A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9E948C0" w14:textId="279DB482" w:rsidR="00EF03FF" w:rsidRPr="006A6B7C" w:rsidRDefault="008F563B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Назовите</w:t>
            </w:r>
            <w:r w:rsidR="00EF03FF"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фактор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EF03FF"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влияющи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F03FF"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успешное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преодоление стрессовых ситуаций</w:t>
            </w:r>
          </w:p>
          <w:p w14:paraId="4598BDEC" w14:textId="77777777" w:rsidR="00EF03FF" w:rsidRPr="00BB281A" w:rsidRDefault="00EF03FF" w:rsidP="00150B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</w:tcPr>
          <w:p w14:paraId="0FBAEE37" w14:textId="77777777" w:rsidR="00800C61" w:rsidRDefault="00800C61" w:rsidP="00150B0B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0C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Преодоление стресса является процессом, который разворачивается практически на протяжении всего стрессового события, часто начинаясь даже до возникновения "стрессового случая" и продолжаясь после завершения трудной ситуации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51618A" w14:textId="77777777" w:rsidR="00EF03FF" w:rsidRDefault="00EF03FF" w:rsidP="00150B0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Способность преодолевать трудности и стрессовые ситуации зависит от сочетания различных факторов: психологическая гибкость, </w:t>
            </w:r>
            <w:r w:rsidRPr="00747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социальная поддержка, управление эмоциями, позитивный менталитет, </w:t>
            </w:r>
            <w:proofErr w:type="spellStart"/>
            <w:r w:rsidRPr="00747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самоэффективность</w:t>
            </w:r>
            <w:proofErr w:type="spellEnd"/>
            <w:r w:rsidRPr="00747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здоровый образ жизни</w:t>
            </w:r>
          </w:p>
        </w:tc>
      </w:tr>
      <w:tr w:rsidR="00EF03FF" w14:paraId="2B2D12F0" w14:textId="77777777" w:rsidTr="008F563B">
        <w:tc>
          <w:tcPr>
            <w:tcW w:w="945" w:type="dxa"/>
          </w:tcPr>
          <w:p w14:paraId="79B07B5F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5.8</w:t>
            </w:r>
          </w:p>
          <w:p w14:paraId="0279E905" w14:textId="6F36B56A" w:rsidR="00EF03FF" w:rsidRDefault="008F563B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F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295" w:type="dxa"/>
          </w:tcPr>
          <w:p w14:paraId="0935978E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9ED21E3" w14:textId="2790491B" w:rsidR="00EF03FF" w:rsidRPr="006A6B7C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Какие факторы будут способствовать переходу стрессовой ситуации к </w:t>
            </w:r>
            <w:proofErr w:type="spellStart"/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дистрессу</w:t>
            </w:r>
            <w:proofErr w:type="spellEnd"/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3939B65E" w14:textId="77777777" w:rsidR="00EF03FF" w:rsidRPr="009652AD" w:rsidRDefault="00EF03FF" w:rsidP="00150B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4" w:type="dxa"/>
          </w:tcPr>
          <w:p w14:paraId="761607C4" w14:textId="77777777" w:rsidR="00322FDF" w:rsidRDefault="00800C61" w:rsidP="008F56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0C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Дистресс - это деструктивный стресс, опасное и разрушительное для здоровья состояние, возникает из затянувшегося стресса</w:t>
            </w:r>
            <w:r w:rsidR="00322F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322FDF">
              <w:t xml:space="preserve"> </w:t>
            </w:r>
            <w:r w:rsidR="00322FDF" w:rsidRPr="00322F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Кто-то может достаточно спокойно справиться со стрессовой ситуацией, а на кого-то стресс может оказать вредное воздействие и перейдет в дистресс.</w:t>
            </w:r>
          </w:p>
          <w:p w14:paraId="4634DF51" w14:textId="77777777" w:rsidR="00EF03FF" w:rsidRPr="006A6B7C" w:rsidRDefault="00EF03FF" w:rsidP="008F56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Факторы, которые способствуют переходу стресса в дистресс:</w:t>
            </w:r>
          </w:p>
          <w:p w14:paraId="7567FCAA" w14:textId="77777777" w:rsidR="00EF03FF" w:rsidRPr="008F563B" w:rsidRDefault="00EF03FF" w:rsidP="008F563B">
            <w:pPr>
              <w:pStyle w:val="a3"/>
              <w:numPr>
                <w:ilvl w:val="0"/>
                <w:numId w:val="48"/>
              </w:numPr>
              <w:tabs>
                <w:tab w:val="left" w:pos="1575"/>
              </w:tabs>
              <w:ind w:left="316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недостаток информации; негативный прогноз будущих событий и чувство беспомощности;</w:t>
            </w:r>
          </w:p>
          <w:p w14:paraId="31550895" w14:textId="77777777" w:rsidR="00EF03FF" w:rsidRPr="008F563B" w:rsidRDefault="00EF03FF" w:rsidP="008F563B">
            <w:pPr>
              <w:pStyle w:val="a3"/>
              <w:numPr>
                <w:ilvl w:val="0"/>
                <w:numId w:val="48"/>
              </w:numPr>
              <w:tabs>
                <w:tab w:val="left" w:pos="1575"/>
              </w:tabs>
              <w:ind w:left="316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чрезмерная сила стресса, превышающая возможности человека; </w:t>
            </w:r>
          </w:p>
          <w:p w14:paraId="26371BAA" w14:textId="77777777" w:rsidR="00EF03FF" w:rsidRPr="008F563B" w:rsidRDefault="00EF03FF" w:rsidP="008F563B">
            <w:pPr>
              <w:pStyle w:val="a3"/>
              <w:numPr>
                <w:ilvl w:val="0"/>
                <w:numId w:val="48"/>
              </w:numPr>
              <w:tabs>
                <w:tab w:val="left" w:pos="1575"/>
              </w:tabs>
              <w:ind w:left="316" w:hanging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56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большая продолжительность воздействия, приводящая к истощению.</w:t>
            </w:r>
          </w:p>
        </w:tc>
      </w:tr>
      <w:tr w:rsidR="00EF03FF" w14:paraId="78E998A5" w14:textId="77777777" w:rsidTr="008F563B">
        <w:tc>
          <w:tcPr>
            <w:tcW w:w="945" w:type="dxa"/>
          </w:tcPr>
          <w:p w14:paraId="7B3C5448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  <w:p w14:paraId="547A38DA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95" w:type="dxa"/>
          </w:tcPr>
          <w:p w14:paraId="5CB01A1F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FE3F635" w14:textId="77777777" w:rsidR="00EF03FF" w:rsidRPr="006A6B7C" w:rsidRDefault="00EF03FF" w:rsidP="00150B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Каковы основные и самые типичные вегетативные сдвиги при реализации стрессовой реакции?</w:t>
            </w:r>
          </w:p>
          <w:p w14:paraId="1769487E" w14:textId="77777777" w:rsidR="00EF03FF" w:rsidRPr="00C66501" w:rsidRDefault="00EF03FF" w:rsidP="00150B0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</w:tcPr>
          <w:p w14:paraId="3D0EB95A" w14:textId="77777777" w:rsidR="00EF03FF" w:rsidRPr="006A6B7C" w:rsidRDefault="00322FDF" w:rsidP="008F56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2F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Вегетативные реакции при стрессе, являются компонентом «защитной» активности организма. </w:t>
            </w:r>
            <w:r w:rsidR="00EF03FF"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состоянии стресса вегетативные реакции проявляются в изменении: температуры тела, потоотделение, показателей в работе сердца и ЖКТ, дыхательной ритмики.</w:t>
            </w:r>
          </w:p>
        </w:tc>
      </w:tr>
      <w:tr w:rsidR="00EF03FF" w14:paraId="0FFE2B07" w14:textId="77777777" w:rsidTr="008F563B">
        <w:tc>
          <w:tcPr>
            <w:tcW w:w="945" w:type="dxa"/>
          </w:tcPr>
          <w:p w14:paraId="3491E1CF" w14:textId="77777777" w:rsidR="00EF03FF" w:rsidRDefault="00DD40EA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  <w:p w14:paraId="5B90A361" w14:textId="77777777" w:rsidR="00EF03FF" w:rsidRDefault="00EF03FF" w:rsidP="00150B0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295" w:type="dxa"/>
          </w:tcPr>
          <w:p w14:paraId="77C21D9A" w14:textId="77777777" w:rsidR="008F563B" w:rsidRDefault="008F563B" w:rsidP="008F56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6D8B0A1" w14:textId="7CE3F1B8" w:rsidR="00EF03FF" w:rsidRPr="006A6B7C" w:rsidRDefault="00EF03FF" w:rsidP="00150B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можно отне</w:t>
            </w:r>
            <w:r w:rsidR="008F56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к причинам, вызывающим ПТСР</w:t>
            </w:r>
            <w:r w:rsidRPr="006A6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51FCFC02" w14:textId="77777777" w:rsidR="00EF03FF" w:rsidRPr="00D92340" w:rsidRDefault="00EF03FF" w:rsidP="00150B0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4" w:type="dxa"/>
          </w:tcPr>
          <w:p w14:paraId="715CCBAA" w14:textId="77777777" w:rsidR="00EF03FF" w:rsidRPr="006A6B7C" w:rsidRDefault="00EF03FF" w:rsidP="008F563B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B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Основными причинами являются травмы и события, вызывающие психическое расстройство. К ним относятся: стихийные бедствия, серьезные аварии, травмы, смерть близкого, жестокое обращение, потеря ребенка, тяжелые заболевания, домашнее насилие. К причинам ПТСР можно также отнести аварии с тяжёлыми последствиями, террористические акты, ограбление, избиение.</w:t>
            </w:r>
          </w:p>
        </w:tc>
      </w:tr>
    </w:tbl>
    <w:p w14:paraId="24C55F2C" w14:textId="77777777" w:rsidR="00EF03FF" w:rsidRDefault="00EF03FF" w:rsidP="00EF03F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2E0D43B" w14:textId="77777777" w:rsidR="00C10331" w:rsidRPr="008C678F" w:rsidRDefault="00ED4B7E" w:rsidP="00A669CA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C67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463AAC95" w14:textId="77777777" w:rsidR="00672062" w:rsidRPr="008C678F" w:rsidRDefault="00672062" w:rsidP="00C50046">
      <w:pPr>
        <w:pStyle w:val="a3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FB9F1A" w14:textId="77777777" w:rsidR="00C10331" w:rsidRPr="008C678F" w:rsidRDefault="000E6EE0" w:rsidP="00AA2FC7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8C678F">
        <w:rPr>
          <w:rFonts w:ascii="Times New Roman" w:eastAsia="Calibri" w:hAnsi="Times New Roman" w:cs="Times New Roman"/>
          <w:b/>
          <w:sz w:val="28"/>
          <w:szCs w:val="28"/>
        </w:rPr>
        <w:t>Примерный п</w:t>
      </w:r>
      <w:r w:rsidR="00C10331" w:rsidRPr="008C678F">
        <w:rPr>
          <w:rFonts w:ascii="Times New Roman" w:eastAsia="Calibri" w:hAnsi="Times New Roman" w:cs="Times New Roman"/>
          <w:b/>
          <w:sz w:val="28"/>
          <w:szCs w:val="28"/>
        </w:rPr>
        <w:t xml:space="preserve">еречень вопросов к </w:t>
      </w:r>
      <w:r w:rsidR="00127FC6">
        <w:rPr>
          <w:rFonts w:ascii="Times New Roman" w:eastAsia="Calibri" w:hAnsi="Times New Roman" w:cs="Times New Roman"/>
          <w:b/>
          <w:sz w:val="28"/>
          <w:szCs w:val="28"/>
        </w:rPr>
        <w:t>зачету</w:t>
      </w:r>
    </w:p>
    <w:p w14:paraId="77139384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Характеристика стресса у сотрудников Следственного комитета Российской Федерации.</w:t>
      </w:r>
    </w:p>
    <w:p w14:paraId="450F1E72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Приемы и способы снятия стрессового расстройства у сотрудников.</w:t>
      </w:r>
    </w:p>
    <w:p w14:paraId="700FE00A" w14:textId="77777777" w:rsidR="00127FC6" w:rsidRPr="00A669CA" w:rsidRDefault="00322FDF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32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Значение имеет гипоталамус в развитии стрессорных реакций</w:t>
      </w:r>
      <w:r w:rsidR="00127FC6"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C12DDAA" w14:textId="77777777" w:rsidR="00127FC6" w:rsidRPr="00322FDF" w:rsidRDefault="00322FDF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322F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отличия психологического стресса от стресса биологического</w:t>
      </w:r>
      <w:r w:rsidR="00127FC6"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  <w:r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Приведите примеры</w:t>
      </w:r>
    </w:p>
    <w:p w14:paraId="6ACE8A50" w14:textId="77777777" w:rsidR="00127FC6" w:rsidRPr="00A669CA" w:rsidRDefault="00322FDF" w:rsidP="001F41AA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Виды стресса: </w:t>
      </w:r>
      <w:proofErr w:type="spellStart"/>
      <w:r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эустресс</w:t>
      </w:r>
      <w:proofErr w:type="spellEnd"/>
      <w:r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и </w:t>
      </w:r>
      <w:proofErr w:type="spellStart"/>
      <w:r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дистресс</w:t>
      </w:r>
      <w:proofErr w:type="spellEnd"/>
      <w:r w:rsidRPr="00322FDF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- стадии и причины</w:t>
      </w:r>
      <w:r w:rsidR="00127FC6"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09D0AD0" w14:textId="77777777" w:rsidR="00127FC6" w:rsidRPr="00A669CA" w:rsidRDefault="001F41AA" w:rsidP="001F41AA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1F41A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Стресс. Стадии развития стресс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а. Стадии адаптации при стрессе</w:t>
      </w:r>
      <w:r w:rsidR="00127FC6"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3B488D4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proofErr w:type="spellStart"/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Постстрессовые</w:t>
      </w:r>
      <w:proofErr w:type="spellEnd"/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состояния как управленческая проблема в коллективе сотрудников.</w:t>
      </w:r>
    </w:p>
    <w:p w14:paraId="6FF220DA" w14:textId="77777777" w:rsidR="00127FC6" w:rsidRPr="001F41AA" w:rsidRDefault="001F41AA" w:rsidP="001F41AA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1F41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Положительное 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</w:t>
      </w:r>
      <w:r w:rsidRPr="001F41A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лияние</w:t>
      </w:r>
      <w:r w:rsidRPr="001F41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высокого уровня стресса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1F41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</w:t>
      </w:r>
      <w:r w:rsidRPr="001F41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1F41A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сотрудников СК</w:t>
      </w:r>
      <w:r w:rsidR="00127FC6" w:rsidRPr="001F41A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6E34481" w14:textId="77777777" w:rsidR="00127FC6" w:rsidRPr="00B755C6" w:rsidRDefault="00127FC6" w:rsidP="00B755C6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Влияние </w:t>
      </w:r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стресса на стиль поведения сотрудников.</w:t>
      </w:r>
    </w:p>
    <w:p w14:paraId="47C7E5B3" w14:textId="77777777" w:rsidR="001F41AA" w:rsidRPr="00B755C6" w:rsidRDefault="001F41AA" w:rsidP="00B755C6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B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Проявления хронического стресса на физическом уровне. </w:t>
      </w:r>
      <w:r w:rsidR="00B755C6" w:rsidRPr="00B755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Последствия п</w:t>
      </w:r>
      <w:r w:rsidRPr="00B755C6">
        <w:rPr>
          <w:rFonts w:ascii="Times New Roman" w:eastAsia="Calibri" w:hAnsi="Times New Roman" w:cs="Times New Roman"/>
          <w:bCs/>
          <w:sz w:val="28"/>
          <w:szCs w:val="28"/>
        </w:rPr>
        <w:t>родолжительн</w:t>
      </w:r>
      <w:r w:rsidR="00B755C6" w:rsidRPr="00B755C6">
        <w:rPr>
          <w:rFonts w:ascii="Times New Roman" w:eastAsia="Calibri" w:hAnsi="Times New Roman" w:cs="Times New Roman"/>
          <w:bCs/>
          <w:sz w:val="28"/>
          <w:szCs w:val="28"/>
        </w:rPr>
        <w:t>ой</w:t>
      </w:r>
      <w:r w:rsidRPr="00B755C6">
        <w:rPr>
          <w:rFonts w:ascii="Times New Roman" w:eastAsia="Calibri" w:hAnsi="Times New Roman" w:cs="Times New Roman"/>
          <w:bCs/>
          <w:sz w:val="28"/>
          <w:szCs w:val="28"/>
        </w:rPr>
        <w:t xml:space="preserve"> активаци</w:t>
      </w:r>
      <w:r w:rsidR="00B755C6" w:rsidRPr="00B755C6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B755C6">
        <w:rPr>
          <w:rFonts w:ascii="Times New Roman" w:eastAsia="Calibri" w:hAnsi="Times New Roman" w:cs="Times New Roman"/>
          <w:bCs/>
          <w:sz w:val="28"/>
          <w:szCs w:val="28"/>
        </w:rPr>
        <w:t xml:space="preserve"> адаптационных реакций организма под воздействием неблагоприятных факторов</w:t>
      </w:r>
      <w:r w:rsidR="00B755C6" w:rsidRPr="00B755C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5AC3DFE3" w14:textId="77777777" w:rsidR="00127FC6" w:rsidRPr="00B755C6" w:rsidRDefault="00127FC6" w:rsidP="00B755C6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Саморегуляция и самопомощь по снятию </w:t>
      </w:r>
      <w:proofErr w:type="spellStart"/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постстрессового</w:t>
      </w:r>
      <w:proofErr w:type="spellEnd"/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расстройства.</w:t>
      </w:r>
    </w:p>
    <w:p w14:paraId="2770FBD5" w14:textId="77777777" w:rsidR="00127FC6" w:rsidRPr="00A669CA" w:rsidRDefault="00B755C6" w:rsidP="00B755C6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Информационный стресс как фактор дестабилизации</w:t>
      </w:r>
      <w:r w:rsidR="00127FC6"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479D13A" w14:textId="77777777" w:rsidR="00127FC6" w:rsidRPr="00A669CA" w:rsidRDefault="00B755C6" w:rsidP="00B755C6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Эмоциональный стресс: 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понятие, содержание</w:t>
      </w:r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, виды, последствия...</w:t>
      </w:r>
      <w:r w:rsidR="00127FC6"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05C7669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Основные стрессогенные ситуации.</w:t>
      </w:r>
    </w:p>
    <w:p w14:paraId="363779E7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Модель источников стресса.</w:t>
      </w:r>
    </w:p>
    <w:p w14:paraId="094C7201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Психологические факторы, вызывающие стресс у сотрудников.</w:t>
      </w:r>
    </w:p>
    <w:p w14:paraId="54BE5718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Эмоциональная устойчивость личности сотрудников в стрессогенной ситуации.</w:t>
      </w:r>
    </w:p>
    <w:p w14:paraId="25201F8B" w14:textId="77777777" w:rsidR="00127FC6" w:rsidRPr="00A669CA" w:rsidRDefault="00127FC6" w:rsidP="00B755C6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Положительные и отрицательные качества личности, влияющие на порог устойчивости к стрессу.</w:t>
      </w:r>
    </w:p>
    <w:p w14:paraId="5C66D995" w14:textId="77777777" w:rsidR="00127FC6" w:rsidRPr="00A669CA" w:rsidRDefault="00B755C6" w:rsidP="00B755C6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Стресс, функциональные резервы и здоровье</w:t>
      </w:r>
      <w:r w:rsidR="00127FC6"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0B60AE8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Учение об общем адаптационном синдроме. Понятие стресса и дистресса.</w:t>
      </w:r>
    </w:p>
    <w:p w14:paraId="12CD680F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Роль симпатической и парасимпатической системы в формировании общего адаптационного синдрома. Исследования особенностей адаптационного синдрома при различных видах стресса.</w:t>
      </w:r>
    </w:p>
    <w:p w14:paraId="6D1DD200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Методы воздействия, применяемые в </w:t>
      </w:r>
      <w:proofErr w:type="spellStart"/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психопрофилактике</w:t>
      </w:r>
      <w:proofErr w:type="spellEnd"/>
      <w:r w:rsidR="00B755C6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постстрессовых</w:t>
      </w:r>
      <w:proofErr w:type="spellEnd"/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синдромов.</w:t>
      </w:r>
    </w:p>
    <w:p w14:paraId="2C0E3FF0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Личностные особенности, повышающие риск негативных последствий стресса для деятельности и психического здоровья личности.</w:t>
      </w:r>
    </w:p>
    <w:p w14:paraId="39B7B06E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Динамические характеристики стрессоров и стрессовой реактивности, их влияние на деятельность и личность.</w:t>
      </w:r>
    </w:p>
    <w:p w14:paraId="56F8486C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Области стресса в повседневной жизнедеятельности человека.</w:t>
      </w:r>
    </w:p>
    <w:p w14:paraId="0DFF369F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Проявления стресса и его последствия.</w:t>
      </w:r>
    </w:p>
    <w:p w14:paraId="12DF2E02" w14:textId="77777777" w:rsidR="00127FC6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Тревога и тревожность, ее психологические проявления в </w:t>
      </w: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lastRenderedPageBreak/>
        <w:t>познавательной, эмоциональной и волевой сферах. Психосоматические болезни.</w:t>
      </w:r>
    </w:p>
    <w:p w14:paraId="16F4B7B4" w14:textId="77777777" w:rsidR="00F32818" w:rsidRPr="00A669CA" w:rsidRDefault="00127FC6" w:rsidP="00DE0A3F">
      <w:pPr>
        <w:pStyle w:val="a3"/>
        <w:widowControl w:val="0"/>
        <w:numPr>
          <w:ilvl w:val="1"/>
          <w:numId w:val="32"/>
        </w:numPr>
        <w:tabs>
          <w:tab w:val="left" w:pos="1843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Реактивное состояние, невроз, посттравматическое стрессовое расстройство: особенности проявления, течения, терапии</w:t>
      </w:r>
      <w:r w:rsidR="00C95F40" w:rsidRPr="00A669C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53837FA" w14:textId="77777777" w:rsidR="00C95F40" w:rsidRDefault="00C95F40" w:rsidP="00C95F4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C84585" w14:textId="77777777" w:rsidR="009C1D3C" w:rsidRPr="00DD40EA" w:rsidRDefault="009C1D3C" w:rsidP="00AA2FC7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D40EA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561FAEAC" w14:textId="77777777" w:rsidR="009C1D3C" w:rsidRPr="00ED4B7E" w:rsidRDefault="009C1D3C" w:rsidP="009C1D3C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7CCE89" w14:textId="77777777" w:rsidR="009C1D3C" w:rsidRDefault="009C1D3C" w:rsidP="009C1D3C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070C0D47" w14:textId="77777777" w:rsidR="009C1D3C" w:rsidRDefault="009C1D3C" w:rsidP="009C1D3C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4661669" w14:textId="77777777" w:rsidR="009C1D3C" w:rsidRDefault="009C1D3C" w:rsidP="009C1D3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DD40E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0B76AE23" w14:textId="77777777" w:rsidR="009C1D3C" w:rsidRPr="00FB15FD" w:rsidRDefault="009C1D3C" w:rsidP="009C1D3C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63032F15" w14:textId="77777777" w:rsidR="009C1D3C" w:rsidRDefault="009C1D3C" w:rsidP="009C1D3C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C322594" w14:textId="77777777" w:rsidR="00084CD4" w:rsidRDefault="00084CD4" w:rsidP="00084CD4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7AD85649" w14:textId="77777777" w:rsidR="00084CD4" w:rsidRDefault="00084CD4" w:rsidP="00084CD4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084CD4" w14:paraId="1FDA31C3" w14:textId="77777777" w:rsidTr="00EA729E">
        <w:tc>
          <w:tcPr>
            <w:tcW w:w="4668" w:type="dxa"/>
          </w:tcPr>
          <w:p w14:paraId="58731F36" w14:textId="77777777" w:rsidR="00084CD4" w:rsidRPr="00544EC9" w:rsidRDefault="00084CD4" w:rsidP="00EA729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53813BA6" w14:textId="77777777" w:rsidR="00084CD4" w:rsidRPr="00544EC9" w:rsidRDefault="00084CD4" w:rsidP="00EA729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084CD4" w14:paraId="0112A69A" w14:textId="77777777" w:rsidTr="00EA729E">
        <w:tc>
          <w:tcPr>
            <w:tcW w:w="4668" w:type="dxa"/>
          </w:tcPr>
          <w:p w14:paraId="10B3D33E" w14:textId="77777777" w:rsidR="00084CD4" w:rsidRPr="00544EC9" w:rsidRDefault="00084CD4" w:rsidP="00084CD4">
            <w:pPr>
              <w:pStyle w:val="a3"/>
              <w:numPr>
                <w:ilvl w:val="1"/>
                <w:numId w:val="4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DBBBD59" w14:textId="77777777" w:rsidR="00084CD4" w:rsidRDefault="00084CD4" w:rsidP="00EA729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065BF8A5" w14:textId="77777777" w:rsidR="00084CD4" w:rsidRPr="00544EC9" w:rsidRDefault="00084CD4" w:rsidP="00EA729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115E8858" w14:textId="77777777" w:rsidR="00084CD4" w:rsidRPr="00544EC9" w:rsidRDefault="00084CD4" w:rsidP="00EA729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72A1467F" w14:textId="77777777" w:rsidR="00084CD4" w:rsidRPr="00544EC9" w:rsidRDefault="00084CD4" w:rsidP="00EA729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301A6E9F" w14:textId="77777777" w:rsidR="00084CD4" w:rsidRPr="00544EC9" w:rsidRDefault="00084CD4" w:rsidP="00EA729E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84CD4" w14:paraId="5887DB6B" w14:textId="77777777" w:rsidTr="00EA729E">
        <w:tc>
          <w:tcPr>
            <w:tcW w:w="4668" w:type="dxa"/>
          </w:tcPr>
          <w:p w14:paraId="438E1772" w14:textId="77777777" w:rsidR="00084CD4" w:rsidRPr="00544EC9" w:rsidRDefault="00084CD4" w:rsidP="00084CD4">
            <w:pPr>
              <w:pStyle w:val="a3"/>
              <w:numPr>
                <w:ilvl w:val="1"/>
                <w:numId w:val="4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3D263E6B" w14:textId="77777777" w:rsidR="00084CD4" w:rsidRDefault="00084CD4" w:rsidP="00EA729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7F35512E" w14:textId="77777777" w:rsidR="00084CD4" w:rsidRPr="00544EC9" w:rsidRDefault="00084CD4" w:rsidP="00EA729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B784866" w14:textId="77777777" w:rsidR="00084CD4" w:rsidRPr="00544EC9" w:rsidRDefault="00084CD4" w:rsidP="00EA729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07E401B" w14:textId="77777777" w:rsidR="00084CD4" w:rsidRPr="00544EC9" w:rsidRDefault="00084CD4" w:rsidP="00EA729E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566E177C" w14:textId="77777777" w:rsidR="00084CD4" w:rsidRDefault="00084CD4" w:rsidP="00EA729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84CD4" w14:paraId="3B58FBC8" w14:textId="77777777" w:rsidTr="00EA729E">
        <w:tc>
          <w:tcPr>
            <w:tcW w:w="4668" w:type="dxa"/>
          </w:tcPr>
          <w:p w14:paraId="7722019B" w14:textId="5AB5B928" w:rsidR="00084CD4" w:rsidRPr="00084CD4" w:rsidRDefault="00084CD4" w:rsidP="00AA2FC7">
            <w:pPr>
              <w:pStyle w:val="a3"/>
              <w:numPr>
                <w:ilvl w:val="1"/>
                <w:numId w:val="42"/>
              </w:numPr>
              <w:ind w:left="306" w:hanging="306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84CD4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084CD4">
              <w:t xml:space="preserve"> / </w:t>
            </w:r>
            <w:r w:rsidRPr="00084CD4">
              <w:rPr>
                <w:rFonts w:ascii="Times New Roman" w:eastAsia="+mn-ea" w:hAnsi="Times New Roman" w:cs="Times New Roman"/>
                <w:sz w:val="24"/>
                <w:szCs w:val="24"/>
              </w:rPr>
              <w:t>на ввод правильного ответа</w:t>
            </w:r>
          </w:p>
          <w:p w14:paraId="6EA48227" w14:textId="77777777" w:rsidR="00084CD4" w:rsidRPr="00084CD4" w:rsidRDefault="00084CD4" w:rsidP="00EA729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38221345" w14:textId="77777777" w:rsidR="00084CD4" w:rsidRPr="00084CD4" w:rsidRDefault="00084CD4" w:rsidP="00EA729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CD4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14:paraId="0E4A16B6" w14:textId="77777777" w:rsidR="00084CD4" w:rsidRPr="00084CD4" w:rsidRDefault="00084CD4" w:rsidP="00EA729E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84CD4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4B55F306" w14:textId="77777777" w:rsidR="00084CD4" w:rsidRPr="00084CD4" w:rsidRDefault="00084CD4" w:rsidP="00EA729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084CD4" w14:paraId="05B8F95B" w14:textId="77777777" w:rsidTr="00EA729E">
        <w:tc>
          <w:tcPr>
            <w:tcW w:w="4668" w:type="dxa"/>
          </w:tcPr>
          <w:p w14:paraId="5FBFEFE3" w14:textId="77777777" w:rsidR="00084CD4" w:rsidRPr="00084CD4" w:rsidRDefault="00084CD4" w:rsidP="00084CD4">
            <w:pPr>
              <w:pStyle w:val="a3"/>
              <w:numPr>
                <w:ilvl w:val="1"/>
                <w:numId w:val="4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84CD4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6162B533" w14:textId="77777777" w:rsidR="00084CD4" w:rsidRPr="00084CD4" w:rsidRDefault="00084CD4" w:rsidP="00EA729E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84CD4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084CD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22CE4849" w14:textId="77777777" w:rsidR="00084CD4" w:rsidRPr="00084CD4" w:rsidRDefault="00084CD4" w:rsidP="00EA72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CD4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084C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084CD4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14:paraId="5EB7DB6E" w14:textId="77777777" w:rsidR="00084CD4" w:rsidRPr="00084CD4" w:rsidRDefault="00084CD4" w:rsidP="00EA729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4CD4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4E69ECAB" w14:textId="77777777" w:rsidR="00084CD4" w:rsidRPr="00084CD4" w:rsidRDefault="00084CD4" w:rsidP="00EA72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CD4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50A93091" w14:textId="77777777" w:rsidR="00084CD4" w:rsidRPr="00084CD4" w:rsidRDefault="00084CD4" w:rsidP="00EA729E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42C0E6" w14:textId="77777777" w:rsidR="00084CD4" w:rsidRPr="00544EC9" w:rsidRDefault="00084CD4" w:rsidP="00084CD4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FEEEACF" w14:textId="77777777" w:rsidR="00084CD4" w:rsidRPr="00B429D1" w:rsidRDefault="00084CD4" w:rsidP="00084CD4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BB2C3F6" w14:textId="77777777" w:rsidR="00084CD4" w:rsidRPr="00CE4AD8" w:rsidRDefault="00084CD4" w:rsidP="00084C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414C07C" w14:textId="77777777" w:rsidR="009C1D3C" w:rsidRDefault="009C1D3C" w:rsidP="009C1D3C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B29224B" w14:textId="77777777" w:rsidR="009C1D3C" w:rsidRPr="00CE4AD8" w:rsidRDefault="009C1D3C" w:rsidP="009C1D3C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7415A1DC" w14:textId="77777777" w:rsidR="009C1D3C" w:rsidRDefault="009C1D3C" w:rsidP="009C1D3C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09A69BCA" w14:textId="77777777" w:rsidR="009C1D3C" w:rsidRPr="00337CB4" w:rsidRDefault="009C1D3C" w:rsidP="00AA2FC7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337CB4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57B348C2" w14:textId="77777777" w:rsidR="009C1D3C" w:rsidRDefault="009C1D3C" w:rsidP="009C1D3C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3FB130B" w14:textId="77777777" w:rsidR="009C1D3C" w:rsidRPr="00B072BA" w:rsidRDefault="009C1D3C" w:rsidP="009C1D3C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22165B4C" w14:textId="77777777" w:rsidR="009C1D3C" w:rsidRPr="00D8192A" w:rsidRDefault="009C1D3C" w:rsidP="00AA2FC7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4EB94554" w14:textId="77777777" w:rsidR="009C1D3C" w:rsidRPr="00D8192A" w:rsidRDefault="009C1D3C" w:rsidP="009C1D3C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34A595BC" w14:textId="77777777" w:rsidR="009C1D3C" w:rsidRPr="00D8192A" w:rsidRDefault="009C1D3C" w:rsidP="009C1D3C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F6E2E8E" w14:textId="77777777" w:rsidR="009C1D3C" w:rsidRPr="00D8192A" w:rsidRDefault="009C1D3C" w:rsidP="009C1D3C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0FCCE95" w14:textId="77777777" w:rsidR="009C1D3C" w:rsidRPr="00D8192A" w:rsidRDefault="009C1D3C" w:rsidP="009C1D3C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0D8E1189" w14:textId="77777777" w:rsidR="009C1D3C" w:rsidRPr="00D8192A" w:rsidRDefault="009C1D3C" w:rsidP="009C1D3C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1E435B5C" w14:textId="77777777" w:rsidR="009C1D3C" w:rsidRPr="00D8192A" w:rsidRDefault="009C1D3C" w:rsidP="009C1D3C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1914A0CE" w14:textId="77777777" w:rsidR="009C1D3C" w:rsidRPr="00D8192A" w:rsidRDefault="009C1D3C" w:rsidP="009C1D3C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769C425" w14:textId="77777777" w:rsidR="009C1D3C" w:rsidRDefault="009C1D3C" w:rsidP="009C1D3C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3F9699F5" w14:textId="580C5946" w:rsidR="009C1D3C" w:rsidRPr="00AD5172" w:rsidRDefault="009C1D3C" w:rsidP="00AD5172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D5172">
        <w:rPr>
          <w:rFonts w:ascii="Times New Roman" w:eastAsia="TimesNewRomanPSMT" w:hAnsi="Times New Roman" w:cs="Times New Roman"/>
          <w:sz w:val="28"/>
          <w:szCs w:val="28"/>
        </w:rPr>
        <w:t xml:space="preserve">«Зачтено» ставится обучающемуся, </w:t>
      </w:r>
      <w:r w:rsidR="00AD5172" w:rsidRPr="00AD51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</w:t>
      </w:r>
      <w:r w:rsidR="00AD5172" w:rsidRPr="00AD51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он знает основные определения, последователен в изложении материала, демонстрирует базовые знания дисциплины, владеет необходимыми умениями и навыками</w:t>
      </w:r>
      <w:r w:rsidRPr="00AD5172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AD5172">
        <w:rPr>
          <w:rFonts w:ascii="Times New Roman" w:eastAsia="TimesNewRomanPSMT" w:hAnsi="Times New Roman" w:cs="Times New Roman"/>
          <w:sz w:val="28"/>
          <w:szCs w:val="28"/>
        </w:rPr>
        <w:t>демонстрирует знание</w:t>
      </w:r>
      <w:r w:rsidR="00AD5172" w:rsidRPr="00AD5172">
        <w:rPr>
          <w:rFonts w:ascii="Times New Roman" w:eastAsia="TimesNewRomanPSMT" w:hAnsi="Times New Roman" w:cs="Times New Roman"/>
          <w:sz w:val="28"/>
          <w:szCs w:val="28"/>
        </w:rPr>
        <w:t xml:space="preserve"> рекомендованн</w:t>
      </w:r>
      <w:r w:rsidR="00AD5172">
        <w:rPr>
          <w:rFonts w:ascii="Times New Roman" w:eastAsia="TimesNewRomanPSMT" w:hAnsi="Times New Roman" w:cs="Times New Roman"/>
          <w:sz w:val="28"/>
          <w:szCs w:val="28"/>
        </w:rPr>
        <w:t>ой</w:t>
      </w:r>
      <w:r w:rsidR="00AD5172" w:rsidRPr="00AD517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AD5172">
        <w:rPr>
          <w:rFonts w:ascii="Times New Roman" w:eastAsia="TimesNewRomanPSMT" w:hAnsi="Times New Roman" w:cs="Times New Roman"/>
          <w:sz w:val="28"/>
          <w:szCs w:val="28"/>
        </w:rPr>
        <w:t>литератур</w:t>
      </w:r>
      <w:r w:rsidR="00AD5172">
        <w:rPr>
          <w:rFonts w:ascii="Times New Roman" w:eastAsia="TimesNewRomanPSMT" w:hAnsi="Times New Roman" w:cs="Times New Roman"/>
          <w:sz w:val="28"/>
          <w:szCs w:val="28"/>
        </w:rPr>
        <w:t>ы</w:t>
      </w:r>
      <w:r w:rsidRPr="00AD5172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F9D0FAB" w14:textId="7AC74377" w:rsidR="009C1D3C" w:rsidRDefault="00AD5172" w:rsidP="00AD51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9C1D3C" w:rsidRPr="00D8192A">
        <w:rPr>
          <w:rFonts w:ascii="Times New Roman" w:eastAsia="TimesNewRomanPSMT" w:hAnsi="Times New Roman" w:cs="Times New Roman"/>
          <w:sz w:val="28"/>
          <w:szCs w:val="28"/>
        </w:rPr>
        <w:t>«</w:t>
      </w:r>
      <w:proofErr w:type="spellStart"/>
      <w:r w:rsidR="009C1D3C" w:rsidRPr="00D8192A">
        <w:rPr>
          <w:rFonts w:ascii="Times New Roman" w:eastAsia="TimesNewRomanPSMT" w:hAnsi="Times New Roman" w:cs="Times New Roman"/>
          <w:sz w:val="28"/>
          <w:szCs w:val="28"/>
        </w:rPr>
        <w:t>Неза</w:t>
      </w:r>
      <w:r w:rsidR="009C1D3C">
        <w:rPr>
          <w:rFonts w:ascii="Times New Roman" w:eastAsia="TimesNewRomanPSMT" w:hAnsi="Times New Roman" w:cs="Times New Roman"/>
          <w:sz w:val="28"/>
          <w:szCs w:val="28"/>
        </w:rPr>
        <w:t>чтено</w:t>
      </w:r>
      <w:proofErr w:type="spellEnd"/>
      <w:r w:rsidR="009C1D3C"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="009C1D3C"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176EC76D" w14:textId="77777777" w:rsidR="009C1D3C" w:rsidRDefault="009C1D3C" w:rsidP="009C1D3C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FE54BD6" w14:textId="77777777" w:rsidR="009C1D3C" w:rsidRPr="00D66A7E" w:rsidRDefault="009C1D3C" w:rsidP="009C1D3C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6A9AFCCC" w14:textId="77777777" w:rsidR="009C1D3C" w:rsidRDefault="009C1D3C" w:rsidP="009C1D3C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56E116D1" w14:textId="77777777" w:rsidR="009C1D3C" w:rsidRPr="000E6EE0" w:rsidRDefault="009C1D3C" w:rsidP="009C1D3C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9C1D3C" w14:paraId="4075A26C" w14:textId="77777777" w:rsidTr="00150B0B">
        <w:tc>
          <w:tcPr>
            <w:tcW w:w="1420" w:type="dxa"/>
            <w:vAlign w:val="center"/>
          </w:tcPr>
          <w:p w14:paraId="143541AC" w14:textId="77777777" w:rsidR="009C1D3C" w:rsidRPr="002B3B30" w:rsidRDefault="009C1D3C" w:rsidP="00150B0B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5A250C9E" w14:textId="77777777" w:rsidR="009C1D3C" w:rsidRPr="002B3B30" w:rsidRDefault="009C1D3C" w:rsidP="00150B0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5A61FEE2" w14:textId="77777777" w:rsidR="009C1D3C" w:rsidRPr="002B3B30" w:rsidRDefault="009C1D3C" w:rsidP="00150B0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C7C1D1B" w14:textId="77777777" w:rsidR="009C1D3C" w:rsidRPr="002B3B30" w:rsidRDefault="009C1D3C" w:rsidP="00150B0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C1D3C" w14:paraId="77FE678D" w14:textId="77777777" w:rsidTr="00150B0B">
        <w:trPr>
          <w:trHeight w:val="801"/>
        </w:trPr>
        <w:tc>
          <w:tcPr>
            <w:tcW w:w="1420" w:type="dxa"/>
            <w:vMerge w:val="restart"/>
          </w:tcPr>
          <w:p w14:paraId="7BE4EEC2" w14:textId="77777777" w:rsidR="009C1D3C" w:rsidRDefault="00337CB4" w:rsidP="00150B0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2798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ПК-3</w:t>
            </w:r>
          </w:p>
        </w:tc>
        <w:tc>
          <w:tcPr>
            <w:tcW w:w="4960" w:type="dxa"/>
          </w:tcPr>
          <w:p w14:paraId="18A88D67" w14:textId="77777777" w:rsidR="009C1D3C" w:rsidRPr="002B06F0" w:rsidRDefault="009C1D3C" w:rsidP="00AF1674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154564E3" w14:textId="77777777" w:rsidR="009C1D3C" w:rsidRPr="002B06F0" w:rsidRDefault="00337CB4" w:rsidP="00AF1674">
            <w:pPr>
              <w:tabs>
                <w:tab w:val="left" w:pos="39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7981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методы и приемы оказания психологической помощи сотрудникам и участникам уголовного судопроизводства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3C2259" w14:textId="77777777" w:rsidR="009C1D3C" w:rsidRDefault="009C1D3C" w:rsidP="00150B0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C1D3C" w14:paraId="3D1BDADB" w14:textId="77777777" w:rsidTr="00150B0B">
        <w:trPr>
          <w:trHeight w:val="1104"/>
        </w:trPr>
        <w:tc>
          <w:tcPr>
            <w:tcW w:w="1420" w:type="dxa"/>
            <w:vMerge/>
          </w:tcPr>
          <w:p w14:paraId="75D78767" w14:textId="77777777" w:rsidR="009C1D3C" w:rsidRDefault="009C1D3C" w:rsidP="00150B0B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68726BEF" w14:textId="77777777" w:rsidR="009C1D3C" w:rsidRPr="002B06F0" w:rsidRDefault="009C1D3C" w:rsidP="00AF1674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08A390DC" w14:textId="77777777" w:rsidR="009C1D3C" w:rsidRPr="00AF1674" w:rsidRDefault="00337CB4" w:rsidP="00AF167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167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оказывать психологическую поддержку и психологическую помощь сотрудникам и участникам уголовного судопроизводства, в том числе несовершеннолетним, в целях обеспечения защиты их прав в соответствии с законодательством Российской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05F90405" w14:textId="77777777" w:rsidR="009C1D3C" w:rsidRDefault="009C1D3C" w:rsidP="00150B0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C1D3C" w14:paraId="2A0010BB" w14:textId="77777777" w:rsidTr="00150B0B">
        <w:trPr>
          <w:trHeight w:val="828"/>
        </w:trPr>
        <w:tc>
          <w:tcPr>
            <w:tcW w:w="1420" w:type="dxa"/>
            <w:vMerge/>
          </w:tcPr>
          <w:p w14:paraId="70A7CF62" w14:textId="77777777" w:rsidR="009C1D3C" w:rsidRDefault="009C1D3C" w:rsidP="00150B0B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0CBDBE8" w14:textId="77777777" w:rsidR="009C1D3C" w:rsidRPr="002B06F0" w:rsidRDefault="009C1D3C" w:rsidP="00AF1674">
            <w:pPr>
              <w:pStyle w:val="a3"/>
              <w:ind w:left="142" w:hanging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57C0567B" w14:textId="77777777" w:rsidR="009C1D3C" w:rsidRPr="00AF1674" w:rsidRDefault="00337CB4" w:rsidP="00AF1674">
            <w:pPr>
              <w:widowControl w:val="0"/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F167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навыками психологической поддержки и психологической помощи сотрудникам и участникам уголовного судопроизводства, в том числе несовершеннолетних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08C288A0" w14:textId="77777777" w:rsidR="009C1D3C" w:rsidRDefault="009C1D3C" w:rsidP="00150B0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F8EAF06" w14:textId="77777777" w:rsidR="009C1D3C" w:rsidRDefault="009C1D3C" w:rsidP="009C1D3C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7FDD51E4" w14:textId="77777777" w:rsidR="009C1D3C" w:rsidRDefault="009C1D3C" w:rsidP="009C1D3C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689B9A6D" w14:textId="77777777" w:rsidR="009C1D3C" w:rsidRPr="0022330F" w:rsidRDefault="009C1D3C" w:rsidP="009C1D3C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9C1D3C" w14:paraId="3DEDE13D" w14:textId="77777777" w:rsidTr="00150B0B">
        <w:tc>
          <w:tcPr>
            <w:tcW w:w="2093" w:type="dxa"/>
            <w:vAlign w:val="center"/>
          </w:tcPr>
          <w:p w14:paraId="34803884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3604EF87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7665E422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9C1D3C" w14:paraId="29A087E9" w14:textId="77777777" w:rsidTr="00150B0B">
        <w:tc>
          <w:tcPr>
            <w:tcW w:w="2093" w:type="dxa"/>
            <w:vAlign w:val="center"/>
          </w:tcPr>
          <w:p w14:paraId="69E6C8C9" w14:textId="77777777" w:rsidR="009C1D3C" w:rsidRPr="005F74D9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55B1A8E0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BA87BC2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9C1D3C" w14:paraId="30D6CE55" w14:textId="77777777" w:rsidTr="00150B0B">
        <w:tc>
          <w:tcPr>
            <w:tcW w:w="2093" w:type="dxa"/>
            <w:vAlign w:val="center"/>
          </w:tcPr>
          <w:p w14:paraId="0E8AC599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CCB2AC9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193567AB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9C1D3C" w14:paraId="4DE62419" w14:textId="77777777" w:rsidTr="00150B0B">
        <w:tc>
          <w:tcPr>
            <w:tcW w:w="2093" w:type="dxa"/>
            <w:vAlign w:val="center"/>
          </w:tcPr>
          <w:p w14:paraId="3BB66A19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6011050A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07FB472C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9C1D3C" w14:paraId="1C4F3C32" w14:textId="77777777" w:rsidTr="00150B0B">
        <w:tc>
          <w:tcPr>
            <w:tcW w:w="2093" w:type="dxa"/>
            <w:vAlign w:val="center"/>
          </w:tcPr>
          <w:p w14:paraId="1103A701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542A959F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00BAE0D0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9C1D3C" w14:paraId="18FC5219" w14:textId="77777777" w:rsidTr="00150B0B">
        <w:tc>
          <w:tcPr>
            <w:tcW w:w="2093" w:type="dxa"/>
            <w:vAlign w:val="center"/>
          </w:tcPr>
          <w:p w14:paraId="26C4F939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6D99C161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3E9C9B3D" w14:textId="77777777" w:rsidR="009C1D3C" w:rsidRPr="0022330F" w:rsidRDefault="009C1D3C" w:rsidP="00150B0B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22E641E1" w14:textId="77777777" w:rsidR="009C1D3C" w:rsidRPr="005B3236" w:rsidRDefault="009C1D3C" w:rsidP="009C1D3C">
      <w:pPr>
        <w:rPr>
          <w:rFonts w:ascii="Times New Roman" w:hAnsi="Times New Roman" w:cs="Times New Roman"/>
          <w:b/>
          <w:sz w:val="24"/>
          <w:szCs w:val="24"/>
        </w:rPr>
      </w:pPr>
    </w:p>
    <w:p w14:paraId="767A2270" w14:textId="77777777" w:rsidR="003F7E60" w:rsidRDefault="003F7E60" w:rsidP="009C1D3C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880A63" w14:textId="77777777" w:rsidR="00672062" w:rsidRPr="00ED4B7E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672062" w:rsidRPr="00ED4B7E" w:rsidSect="00FC6E27">
      <w:head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45B3A" w14:textId="77777777" w:rsidR="00C25CE6" w:rsidRDefault="00C25CE6" w:rsidP="00D95CB3">
      <w:pPr>
        <w:spacing w:after="0" w:line="240" w:lineRule="auto"/>
      </w:pPr>
      <w:r>
        <w:separator/>
      </w:r>
    </w:p>
  </w:endnote>
  <w:endnote w:type="continuationSeparator" w:id="0">
    <w:p w14:paraId="5CE2FA3D" w14:textId="77777777" w:rsidR="00C25CE6" w:rsidRDefault="00C25CE6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0F456" w14:textId="77777777" w:rsidR="00EA729E" w:rsidRDefault="00EA729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F29CA" w14:textId="77777777" w:rsidR="00EA729E" w:rsidRDefault="00EA729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C6D33" w14:textId="77777777" w:rsidR="00EA729E" w:rsidRDefault="00EA729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8DD3C" w14:textId="77777777" w:rsidR="00C25CE6" w:rsidRDefault="00C25CE6" w:rsidP="00D95CB3">
      <w:pPr>
        <w:spacing w:after="0" w:line="240" w:lineRule="auto"/>
      </w:pPr>
      <w:r>
        <w:separator/>
      </w:r>
    </w:p>
  </w:footnote>
  <w:footnote w:type="continuationSeparator" w:id="0">
    <w:p w14:paraId="13F90643" w14:textId="77777777" w:rsidR="00C25CE6" w:rsidRDefault="00C25CE6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C31B8" w14:textId="77777777" w:rsidR="00EA729E" w:rsidRDefault="00EA729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41312" w14:textId="77777777" w:rsidR="00EA729E" w:rsidRDefault="00EA729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971431"/>
      <w:docPartObj>
        <w:docPartGallery w:val="Page Numbers (Top of Page)"/>
        <w:docPartUnique/>
      </w:docPartObj>
    </w:sdtPr>
    <w:sdtContent>
      <w:p w14:paraId="1B6D72FC" w14:textId="68AA1F04" w:rsidR="00EA729E" w:rsidRDefault="00EA72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E97">
          <w:rPr>
            <w:noProof/>
          </w:rPr>
          <w:t>11</w:t>
        </w:r>
        <w:r>
          <w:fldChar w:fldCharType="end"/>
        </w:r>
      </w:p>
    </w:sdtContent>
  </w:sdt>
  <w:p w14:paraId="50E0ECEF" w14:textId="77777777" w:rsidR="00EA729E" w:rsidRDefault="00EA729E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741B3244" w14:textId="3C21C953" w:rsidR="00EA729E" w:rsidRPr="00D95CB3" w:rsidRDefault="00EA729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E9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52643DAF" w14:textId="77777777" w:rsidR="00EA729E" w:rsidRDefault="00EA729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6E3069"/>
    <w:multiLevelType w:val="hybridMultilevel"/>
    <w:tmpl w:val="CB6C8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7E0A1E"/>
    <w:multiLevelType w:val="hybridMultilevel"/>
    <w:tmpl w:val="E0FE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07564"/>
    <w:multiLevelType w:val="hybridMultilevel"/>
    <w:tmpl w:val="BABC3E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1EAC146">
      <w:start w:val="1"/>
      <w:numFmt w:val="decimal"/>
      <w:lvlText w:val="%2."/>
      <w:lvlJc w:val="left"/>
      <w:pPr>
        <w:ind w:left="2494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34E6ABA"/>
    <w:multiLevelType w:val="hybridMultilevel"/>
    <w:tmpl w:val="84CC2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7C64E1"/>
    <w:multiLevelType w:val="hybridMultilevel"/>
    <w:tmpl w:val="C380BF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8990800"/>
    <w:multiLevelType w:val="hybridMultilevel"/>
    <w:tmpl w:val="3E7433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803FA3"/>
    <w:multiLevelType w:val="hybridMultilevel"/>
    <w:tmpl w:val="4D0AE9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35160"/>
    <w:multiLevelType w:val="hybridMultilevel"/>
    <w:tmpl w:val="23806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B5E13"/>
    <w:multiLevelType w:val="hybridMultilevel"/>
    <w:tmpl w:val="E8048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0211AB"/>
    <w:multiLevelType w:val="hybridMultilevel"/>
    <w:tmpl w:val="70A60C54"/>
    <w:lvl w:ilvl="0" w:tplc="3D5A147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781754A"/>
    <w:multiLevelType w:val="hybridMultilevel"/>
    <w:tmpl w:val="2E0C0766"/>
    <w:lvl w:ilvl="0" w:tplc="1F324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8376D7"/>
    <w:multiLevelType w:val="hybridMultilevel"/>
    <w:tmpl w:val="A77A5E9C"/>
    <w:lvl w:ilvl="0" w:tplc="E086261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F5D7067"/>
    <w:multiLevelType w:val="hybridMultilevel"/>
    <w:tmpl w:val="E74E37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2FF55E8"/>
    <w:multiLevelType w:val="hybridMultilevel"/>
    <w:tmpl w:val="DBA24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2E411E71"/>
    <w:multiLevelType w:val="hybridMultilevel"/>
    <w:tmpl w:val="F040470A"/>
    <w:lvl w:ilvl="0" w:tplc="AC7A4A4E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E617126"/>
    <w:multiLevelType w:val="hybridMultilevel"/>
    <w:tmpl w:val="2F960A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F08A4"/>
    <w:multiLevelType w:val="hybridMultilevel"/>
    <w:tmpl w:val="0FCC87E6"/>
    <w:lvl w:ilvl="0" w:tplc="E1D06A6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B3C7D"/>
    <w:multiLevelType w:val="hybridMultilevel"/>
    <w:tmpl w:val="96804F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0F56DA"/>
    <w:multiLevelType w:val="hybridMultilevel"/>
    <w:tmpl w:val="79B204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123897"/>
    <w:multiLevelType w:val="hybridMultilevel"/>
    <w:tmpl w:val="6D48DE2E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326668"/>
    <w:multiLevelType w:val="hybridMultilevel"/>
    <w:tmpl w:val="04BC1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26222"/>
    <w:multiLevelType w:val="hybridMultilevel"/>
    <w:tmpl w:val="E9586E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32F1D9C"/>
    <w:multiLevelType w:val="hybridMultilevel"/>
    <w:tmpl w:val="874263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731ED5"/>
    <w:multiLevelType w:val="hybridMultilevel"/>
    <w:tmpl w:val="BB622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A762A1"/>
    <w:multiLevelType w:val="hybridMultilevel"/>
    <w:tmpl w:val="9A80AE46"/>
    <w:lvl w:ilvl="0" w:tplc="D136A334">
      <w:start w:val="1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6205C"/>
    <w:multiLevelType w:val="hybridMultilevel"/>
    <w:tmpl w:val="66F892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251515"/>
    <w:multiLevelType w:val="hybridMultilevel"/>
    <w:tmpl w:val="37CAA054"/>
    <w:lvl w:ilvl="0" w:tplc="27BE2E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8D05B5D"/>
    <w:multiLevelType w:val="hybridMultilevel"/>
    <w:tmpl w:val="B2C6D33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590737E0"/>
    <w:multiLevelType w:val="hybridMultilevel"/>
    <w:tmpl w:val="A64C3E40"/>
    <w:lvl w:ilvl="0" w:tplc="3ACC107C">
      <w:start w:val="13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234D06"/>
    <w:multiLevelType w:val="hybridMultilevel"/>
    <w:tmpl w:val="A41EB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5081F"/>
    <w:multiLevelType w:val="hybridMultilevel"/>
    <w:tmpl w:val="87065F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3410C"/>
    <w:multiLevelType w:val="hybridMultilevel"/>
    <w:tmpl w:val="510EF4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1021B6E"/>
    <w:multiLevelType w:val="hybridMultilevel"/>
    <w:tmpl w:val="F22C23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9B6390"/>
    <w:multiLevelType w:val="hybridMultilevel"/>
    <w:tmpl w:val="A8C2C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42579B2"/>
    <w:multiLevelType w:val="hybridMultilevel"/>
    <w:tmpl w:val="C4184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6D6739"/>
    <w:multiLevelType w:val="hybridMultilevel"/>
    <w:tmpl w:val="6FF21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071E6"/>
    <w:multiLevelType w:val="hybridMultilevel"/>
    <w:tmpl w:val="AEB04202"/>
    <w:lvl w:ilvl="0" w:tplc="AD10F17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E3A56C5"/>
    <w:multiLevelType w:val="hybridMultilevel"/>
    <w:tmpl w:val="2392F7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E262A9"/>
    <w:multiLevelType w:val="hybridMultilevel"/>
    <w:tmpl w:val="6E620F0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7"/>
  </w:num>
  <w:num w:numId="3">
    <w:abstractNumId w:val="11"/>
  </w:num>
  <w:num w:numId="4">
    <w:abstractNumId w:val="7"/>
  </w:num>
  <w:num w:numId="5">
    <w:abstractNumId w:val="4"/>
  </w:num>
  <w:num w:numId="6">
    <w:abstractNumId w:val="37"/>
  </w:num>
  <w:num w:numId="7">
    <w:abstractNumId w:val="10"/>
  </w:num>
  <w:num w:numId="8">
    <w:abstractNumId w:val="42"/>
  </w:num>
  <w:num w:numId="9">
    <w:abstractNumId w:val="5"/>
  </w:num>
  <w:num w:numId="10">
    <w:abstractNumId w:val="9"/>
  </w:num>
  <w:num w:numId="11">
    <w:abstractNumId w:val="36"/>
  </w:num>
  <w:num w:numId="12">
    <w:abstractNumId w:val="22"/>
  </w:num>
  <w:num w:numId="13">
    <w:abstractNumId w:val="29"/>
  </w:num>
  <w:num w:numId="14">
    <w:abstractNumId w:val="12"/>
  </w:num>
  <w:num w:numId="15">
    <w:abstractNumId w:val="31"/>
  </w:num>
  <w:num w:numId="16">
    <w:abstractNumId w:val="23"/>
  </w:num>
  <w:num w:numId="17">
    <w:abstractNumId w:val="16"/>
  </w:num>
  <w:num w:numId="18">
    <w:abstractNumId w:val="43"/>
  </w:num>
  <w:num w:numId="19">
    <w:abstractNumId w:val="15"/>
  </w:num>
  <w:num w:numId="20">
    <w:abstractNumId w:val="33"/>
  </w:num>
  <w:num w:numId="21">
    <w:abstractNumId w:val="20"/>
  </w:num>
  <w:num w:numId="22">
    <w:abstractNumId w:val="44"/>
  </w:num>
  <w:num w:numId="23">
    <w:abstractNumId w:val="45"/>
  </w:num>
  <w:num w:numId="24">
    <w:abstractNumId w:val="28"/>
  </w:num>
  <w:num w:numId="25">
    <w:abstractNumId w:val="13"/>
  </w:num>
  <w:num w:numId="26">
    <w:abstractNumId w:val="19"/>
  </w:num>
  <w:num w:numId="27">
    <w:abstractNumId w:val="35"/>
  </w:num>
  <w:num w:numId="28">
    <w:abstractNumId w:val="49"/>
  </w:num>
  <w:num w:numId="29">
    <w:abstractNumId w:val="6"/>
  </w:num>
  <w:num w:numId="30">
    <w:abstractNumId w:val="32"/>
  </w:num>
  <w:num w:numId="31">
    <w:abstractNumId w:val="27"/>
  </w:num>
  <w:num w:numId="32">
    <w:abstractNumId w:val="8"/>
  </w:num>
  <w:num w:numId="33">
    <w:abstractNumId w:val="51"/>
  </w:num>
  <w:num w:numId="34">
    <w:abstractNumId w:val="41"/>
  </w:num>
  <w:num w:numId="35">
    <w:abstractNumId w:val="26"/>
  </w:num>
  <w:num w:numId="36">
    <w:abstractNumId w:val="30"/>
  </w:num>
  <w:num w:numId="37">
    <w:abstractNumId w:val="21"/>
  </w:num>
  <w:num w:numId="38">
    <w:abstractNumId w:val="24"/>
  </w:num>
  <w:num w:numId="39">
    <w:abstractNumId w:val="34"/>
  </w:num>
  <w:num w:numId="40">
    <w:abstractNumId w:val="40"/>
  </w:num>
  <w:num w:numId="41">
    <w:abstractNumId w:val="38"/>
  </w:num>
  <w:num w:numId="42">
    <w:abstractNumId w:val="48"/>
  </w:num>
  <w:num w:numId="43">
    <w:abstractNumId w:val="18"/>
  </w:num>
  <w:num w:numId="44">
    <w:abstractNumId w:val="17"/>
  </w:num>
  <w:num w:numId="45">
    <w:abstractNumId w:val="46"/>
  </w:num>
  <w:num w:numId="46">
    <w:abstractNumId w:val="50"/>
  </w:num>
  <w:num w:numId="47">
    <w:abstractNumId w:val="14"/>
  </w:num>
  <w:num w:numId="48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38A"/>
    <w:rsid w:val="0000068A"/>
    <w:rsid w:val="00016C94"/>
    <w:rsid w:val="000266D7"/>
    <w:rsid w:val="0002771A"/>
    <w:rsid w:val="00032E40"/>
    <w:rsid w:val="00036248"/>
    <w:rsid w:val="000443ED"/>
    <w:rsid w:val="0005710B"/>
    <w:rsid w:val="000642CD"/>
    <w:rsid w:val="00071525"/>
    <w:rsid w:val="00071E37"/>
    <w:rsid w:val="0008066D"/>
    <w:rsid w:val="00083AC3"/>
    <w:rsid w:val="00084CD4"/>
    <w:rsid w:val="0008724C"/>
    <w:rsid w:val="00096939"/>
    <w:rsid w:val="00096DA7"/>
    <w:rsid w:val="000B1A23"/>
    <w:rsid w:val="000B4B94"/>
    <w:rsid w:val="000E2C08"/>
    <w:rsid w:val="000E6EE0"/>
    <w:rsid w:val="000F42F5"/>
    <w:rsid w:val="000F633B"/>
    <w:rsid w:val="00104F43"/>
    <w:rsid w:val="00106E96"/>
    <w:rsid w:val="00116250"/>
    <w:rsid w:val="00122330"/>
    <w:rsid w:val="00124CC2"/>
    <w:rsid w:val="00127FC6"/>
    <w:rsid w:val="00134245"/>
    <w:rsid w:val="00143810"/>
    <w:rsid w:val="00146A8C"/>
    <w:rsid w:val="00150B0B"/>
    <w:rsid w:val="0015459F"/>
    <w:rsid w:val="00156575"/>
    <w:rsid w:val="00175F83"/>
    <w:rsid w:val="00176B4F"/>
    <w:rsid w:val="00177AB9"/>
    <w:rsid w:val="001800C5"/>
    <w:rsid w:val="00180C7B"/>
    <w:rsid w:val="00180DC4"/>
    <w:rsid w:val="001917A6"/>
    <w:rsid w:val="00191FF7"/>
    <w:rsid w:val="00194116"/>
    <w:rsid w:val="001A457D"/>
    <w:rsid w:val="001C099A"/>
    <w:rsid w:val="001C2103"/>
    <w:rsid w:val="001D4487"/>
    <w:rsid w:val="001F2CF1"/>
    <w:rsid w:val="001F338D"/>
    <w:rsid w:val="001F41AA"/>
    <w:rsid w:val="00202E02"/>
    <w:rsid w:val="00213A3D"/>
    <w:rsid w:val="00216178"/>
    <w:rsid w:val="00217EEF"/>
    <w:rsid w:val="00221068"/>
    <w:rsid w:val="00240C1A"/>
    <w:rsid w:val="0025094E"/>
    <w:rsid w:val="00250B41"/>
    <w:rsid w:val="00253FB2"/>
    <w:rsid w:val="0026239A"/>
    <w:rsid w:val="00265168"/>
    <w:rsid w:val="00266F22"/>
    <w:rsid w:val="002962A5"/>
    <w:rsid w:val="002B06F0"/>
    <w:rsid w:val="002B3B30"/>
    <w:rsid w:val="002B515C"/>
    <w:rsid w:val="002C3279"/>
    <w:rsid w:val="002C494C"/>
    <w:rsid w:val="002C7900"/>
    <w:rsid w:val="002F6E61"/>
    <w:rsid w:val="00301931"/>
    <w:rsid w:val="00322FDF"/>
    <w:rsid w:val="00337CB4"/>
    <w:rsid w:val="00347E87"/>
    <w:rsid w:val="00363D46"/>
    <w:rsid w:val="00376049"/>
    <w:rsid w:val="00380FE0"/>
    <w:rsid w:val="003B738D"/>
    <w:rsid w:val="003D3AC8"/>
    <w:rsid w:val="003F5766"/>
    <w:rsid w:val="003F7E60"/>
    <w:rsid w:val="004132DD"/>
    <w:rsid w:val="0042029D"/>
    <w:rsid w:val="00420F6F"/>
    <w:rsid w:val="00424AE3"/>
    <w:rsid w:val="00443147"/>
    <w:rsid w:val="00451A55"/>
    <w:rsid w:val="00462A5B"/>
    <w:rsid w:val="00462E06"/>
    <w:rsid w:val="00470972"/>
    <w:rsid w:val="00474DE6"/>
    <w:rsid w:val="00477B1A"/>
    <w:rsid w:val="004A5C7D"/>
    <w:rsid w:val="004B0151"/>
    <w:rsid w:val="004B2130"/>
    <w:rsid w:val="004C0AD3"/>
    <w:rsid w:val="004C305F"/>
    <w:rsid w:val="004D48CB"/>
    <w:rsid w:val="004D5127"/>
    <w:rsid w:val="004E6146"/>
    <w:rsid w:val="004F37B8"/>
    <w:rsid w:val="004F3F0F"/>
    <w:rsid w:val="00501FF4"/>
    <w:rsid w:val="005119BD"/>
    <w:rsid w:val="0051458D"/>
    <w:rsid w:val="0051725F"/>
    <w:rsid w:val="00524B79"/>
    <w:rsid w:val="00536283"/>
    <w:rsid w:val="005461CD"/>
    <w:rsid w:val="00571F00"/>
    <w:rsid w:val="005769B0"/>
    <w:rsid w:val="005813F7"/>
    <w:rsid w:val="00583C45"/>
    <w:rsid w:val="00592726"/>
    <w:rsid w:val="00593CEE"/>
    <w:rsid w:val="005B1638"/>
    <w:rsid w:val="005B3236"/>
    <w:rsid w:val="005C4FAD"/>
    <w:rsid w:val="005C7C75"/>
    <w:rsid w:val="005E1469"/>
    <w:rsid w:val="00613C6B"/>
    <w:rsid w:val="00615A3C"/>
    <w:rsid w:val="00615AB1"/>
    <w:rsid w:val="006418DC"/>
    <w:rsid w:val="00643A99"/>
    <w:rsid w:val="00657E87"/>
    <w:rsid w:val="00666D11"/>
    <w:rsid w:val="00672062"/>
    <w:rsid w:val="00674AAF"/>
    <w:rsid w:val="00675317"/>
    <w:rsid w:val="00693EC2"/>
    <w:rsid w:val="00697917"/>
    <w:rsid w:val="006B37D5"/>
    <w:rsid w:val="006D78A5"/>
    <w:rsid w:val="00701183"/>
    <w:rsid w:val="00703CF5"/>
    <w:rsid w:val="00704DCA"/>
    <w:rsid w:val="00721F39"/>
    <w:rsid w:val="00724ACA"/>
    <w:rsid w:val="0074734F"/>
    <w:rsid w:val="00754534"/>
    <w:rsid w:val="00755E63"/>
    <w:rsid w:val="00775A2B"/>
    <w:rsid w:val="007B61F5"/>
    <w:rsid w:val="007C175D"/>
    <w:rsid w:val="007C3974"/>
    <w:rsid w:val="007D32D2"/>
    <w:rsid w:val="007D58E4"/>
    <w:rsid w:val="007D6797"/>
    <w:rsid w:val="007E4190"/>
    <w:rsid w:val="007E46F5"/>
    <w:rsid w:val="00800C61"/>
    <w:rsid w:val="00805390"/>
    <w:rsid w:val="00812989"/>
    <w:rsid w:val="00813CA1"/>
    <w:rsid w:val="008213EF"/>
    <w:rsid w:val="0084312C"/>
    <w:rsid w:val="00844734"/>
    <w:rsid w:val="00856C2A"/>
    <w:rsid w:val="00870C9E"/>
    <w:rsid w:val="00874F79"/>
    <w:rsid w:val="00875CA5"/>
    <w:rsid w:val="00876A3C"/>
    <w:rsid w:val="008827D0"/>
    <w:rsid w:val="00883C55"/>
    <w:rsid w:val="008869FE"/>
    <w:rsid w:val="00891C05"/>
    <w:rsid w:val="008B32AB"/>
    <w:rsid w:val="008B3667"/>
    <w:rsid w:val="008B3EB2"/>
    <w:rsid w:val="008B6235"/>
    <w:rsid w:val="008B78CF"/>
    <w:rsid w:val="008C678F"/>
    <w:rsid w:val="008C7EBC"/>
    <w:rsid w:val="008E6FEF"/>
    <w:rsid w:val="008F0DAE"/>
    <w:rsid w:val="008F563B"/>
    <w:rsid w:val="008F6219"/>
    <w:rsid w:val="008F6492"/>
    <w:rsid w:val="00903FE4"/>
    <w:rsid w:val="00943A35"/>
    <w:rsid w:val="00946C78"/>
    <w:rsid w:val="00954CDA"/>
    <w:rsid w:val="009573B1"/>
    <w:rsid w:val="009661C2"/>
    <w:rsid w:val="0098010E"/>
    <w:rsid w:val="0098668C"/>
    <w:rsid w:val="009957B9"/>
    <w:rsid w:val="009A1331"/>
    <w:rsid w:val="009A417A"/>
    <w:rsid w:val="009A6E2E"/>
    <w:rsid w:val="009C080F"/>
    <w:rsid w:val="009C1D3C"/>
    <w:rsid w:val="00A012A3"/>
    <w:rsid w:val="00A03ACA"/>
    <w:rsid w:val="00A24356"/>
    <w:rsid w:val="00A36BF3"/>
    <w:rsid w:val="00A412DC"/>
    <w:rsid w:val="00A628DD"/>
    <w:rsid w:val="00A63A74"/>
    <w:rsid w:val="00A64C80"/>
    <w:rsid w:val="00A669CA"/>
    <w:rsid w:val="00A8664D"/>
    <w:rsid w:val="00A8675C"/>
    <w:rsid w:val="00AA2FC7"/>
    <w:rsid w:val="00AA77E2"/>
    <w:rsid w:val="00AB5E32"/>
    <w:rsid w:val="00AD5172"/>
    <w:rsid w:val="00AD589B"/>
    <w:rsid w:val="00AE7CB4"/>
    <w:rsid w:val="00AF1674"/>
    <w:rsid w:val="00B003FA"/>
    <w:rsid w:val="00B048F1"/>
    <w:rsid w:val="00B05C13"/>
    <w:rsid w:val="00B072BA"/>
    <w:rsid w:val="00B10753"/>
    <w:rsid w:val="00B164EA"/>
    <w:rsid w:val="00B17B81"/>
    <w:rsid w:val="00B3392E"/>
    <w:rsid w:val="00B36B9C"/>
    <w:rsid w:val="00B37085"/>
    <w:rsid w:val="00B42585"/>
    <w:rsid w:val="00B4377E"/>
    <w:rsid w:val="00B44689"/>
    <w:rsid w:val="00B51C7A"/>
    <w:rsid w:val="00B5561D"/>
    <w:rsid w:val="00B62C09"/>
    <w:rsid w:val="00B66E36"/>
    <w:rsid w:val="00B755C6"/>
    <w:rsid w:val="00B931DA"/>
    <w:rsid w:val="00B963B0"/>
    <w:rsid w:val="00B96624"/>
    <w:rsid w:val="00BA6EEE"/>
    <w:rsid w:val="00BB4E97"/>
    <w:rsid w:val="00BB5F36"/>
    <w:rsid w:val="00BD2118"/>
    <w:rsid w:val="00BE2BF8"/>
    <w:rsid w:val="00BE3CD3"/>
    <w:rsid w:val="00BE593E"/>
    <w:rsid w:val="00BF4954"/>
    <w:rsid w:val="00C10331"/>
    <w:rsid w:val="00C20218"/>
    <w:rsid w:val="00C25CE6"/>
    <w:rsid w:val="00C46AF7"/>
    <w:rsid w:val="00C50046"/>
    <w:rsid w:val="00C52F50"/>
    <w:rsid w:val="00C723C3"/>
    <w:rsid w:val="00C867D1"/>
    <w:rsid w:val="00C91A30"/>
    <w:rsid w:val="00C95F40"/>
    <w:rsid w:val="00CA1AE1"/>
    <w:rsid w:val="00CA2E30"/>
    <w:rsid w:val="00CB2A60"/>
    <w:rsid w:val="00CC76CC"/>
    <w:rsid w:val="00CE5E53"/>
    <w:rsid w:val="00CE7731"/>
    <w:rsid w:val="00CF53F8"/>
    <w:rsid w:val="00D14AA7"/>
    <w:rsid w:val="00D14DB5"/>
    <w:rsid w:val="00D203A3"/>
    <w:rsid w:val="00D2540E"/>
    <w:rsid w:val="00D43378"/>
    <w:rsid w:val="00D66A7E"/>
    <w:rsid w:val="00D7237C"/>
    <w:rsid w:val="00D74A75"/>
    <w:rsid w:val="00D80DCC"/>
    <w:rsid w:val="00D8192A"/>
    <w:rsid w:val="00D83B12"/>
    <w:rsid w:val="00D86B8E"/>
    <w:rsid w:val="00D95CB3"/>
    <w:rsid w:val="00DA4400"/>
    <w:rsid w:val="00DA520B"/>
    <w:rsid w:val="00DA6226"/>
    <w:rsid w:val="00DA6D82"/>
    <w:rsid w:val="00DB3476"/>
    <w:rsid w:val="00DB6783"/>
    <w:rsid w:val="00DB7991"/>
    <w:rsid w:val="00DB7F90"/>
    <w:rsid w:val="00DC3679"/>
    <w:rsid w:val="00DC597B"/>
    <w:rsid w:val="00DD34EF"/>
    <w:rsid w:val="00DD40EA"/>
    <w:rsid w:val="00DD7221"/>
    <w:rsid w:val="00DE0A3F"/>
    <w:rsid w:val="00DF4FAB"/>
    <w:rsid w:val="00E0131B"/>
    <w:rsid w:val="00E03492"/>
    <w:rsid w:val="00E035A2"/>
    <w:rsid w:val="00E14AB2"/>
    <w:rsid w:val="00E15E9E"/>
    <w:rsid w:val="00E24DA8"/>
    <w:rsid w:val="00E55F11"/>
    <w:rsid w:val="00E6371E"/>
    <w:rsid w:val="00E65C33"/>
    <w:rsid w:val="00E7474B"/>
    <w:rsid w:val="00E74C8E"/>
    <w:rsid w:val="00E757D1"/>
    <w:rsid w:val="00E8763A"/>
    <w:rsid w:val="00E94D4D"/>
    <w:rsid w:val="00EA172A"/>
    <w:rsid w:val="00EA1D5E"/>
    <w:rsid w:val="00EA729E"/>
    <w:rsid w:val="00EB73AD"/>
    <w:rsid w:val="00EC5534"/>
    <w:rsid w:val="00EC7041"/>
    <w:rsid w:val="00ED4B7E"/>
    <w:rsid w:val="00EF03FF"/>
    <w:rsid w:val="00F00945"/>
    <w:rsid w:val="00F01425"/>
    <w:rsid w:val="00F0592A"/>
    <w:rsid w:val="00F101C9"/>
    <w:rsid w:val="00F12CB7"/>
    <w:rsid w:val="00F14612"/>
    <w:rsid w:val="00F21F2E"/>
    <w:rsid w:val="00F32818"/>
    <w:rsid w:val="00F4318B"/>
    <w:rsid w:val="00F45BFC"/>
    <w:rsid w:val="00F54DEB"/>
    <w:rsid w:val="00F55BCE"/>
    <w:rsid w:val="00F86C38"/>
    <w:rsid w:val="00F93128"/>
    <w:rsid w:val="00FB3FCA"/>
    <w:rsid w:val="00FC6E27"/>
    <w:rsid w:val="00FD3090"/>
    <w:rsid w:val="00FD4D2A"/>
    <w:rsid w:val="00FD68D8"/>
    <w:rsid w:val="00FE0804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1479"/>
  <w15:docId w15:val="{979F2512-25F5-4D2D-9BF7-ED998EF4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link w:val="10"/>
    <w:uiPriority w:val="9"/>
    <w:qFormat/>
    <w:rsid w:val="00217E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5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17EEF"/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styleId="af5">
    <w:name w:val="Hyperlink"/>
    <w:basedOn w:val="a0"/>
    <w:uiPriority w:val="99"/>
    <w:unhideWhenUsed/>
    <w:rsid w:val="00217EEF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5"/>
    <w:uiPriority w:val="39"/>
    <w:rsid w:val="00EF0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755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B63E1-B651-43E1-AF35-2FAB55878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20</Pages>
  <Words>4626</Words>
  <Characters>26371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16</cp:revision>
  <cp:lastPrinted>2024-03-18T10:38:00Z</cp:lastPrinted>
  <dcterms:created xsi:type="dcterms:W3CDTF">2024-03-01T12:08:00Z</dcterms:created>
  <dcterms:modified xsi:type="dcterms:W3CDTF">2024-03-18T10:46:00Z</dcterms:modified>
</cp:coreProperties>
</file>